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0D885" w14:textId="77777777" w:rsidR="0082086E" w:rsidRPr="0044691F" w:rsidRDefault="0006187F" w:rsidP="0044691F">
      <w:pPr>
        <w:spacing w:before="25"/>
        <w:ind w:left="1279" w:right="6631"/>
        <w:rPr>
          <w:rFonts w:asciiTheme="minorHAnsi" w:eastAsia="Arial" w:hAnsiTheme="minorHAnsi" w:cstheme="minorHAnsi"/>
          <w:sz w:val="22"/>
          <w:szCs w:val="22"/>
        </w:rPr>
      </w:pPr>
      <w:r w:rsidRPr="0044691F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44691F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44691F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4691F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ee</w:t>
      </w:r>
      <w:r w:rsidRPr="0044691F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Zo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 xml:space="preserve">o </w:t>
      </w:r>
      <w:r w:rsidRPr="0044691F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ee</w:t>
      </w:r>
      <w:r w:rsidRPr="0044691F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er</w:t>
      </w:r>
    </w:p>
    <w:p w14:paraId="6D9F2EFF" w14:textId="77777777" w:rsidR="0082086E" w:rsidRPr="0044691F" w:rsidRDefault="0082086E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0EDACDD2" w14:textId="77777777" w:rsidR="0082086E" w:rsidRPr="0044691F" w:rsidRDefault="0006187F">
      <w:pPr>
        <w:ind w:left="1279" w:right="479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4691F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44691F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 xml:space="preserve">b </w:t>
      </w:r>
      <w:r w:rsidRPr="0044691F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escr</w:t>
      </w:r>
      <w:r w:rsidRPr="0044691F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44691F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44691F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44691F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4691F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44691F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44691F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d s</w:t>
      </w:r>
      <w:r w:rsidRPr="0044691F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44691F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44691F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cat</w:t>
      </w:r>
      <w:r w:rsidRPr="0044691F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4691F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7B16BB64" w14:textId="77777777" w:rsidR="0082086E" w:rsidRPr="0044691F" w:rsidRDefault="0082086E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321FDDD2" w14:textId="77777777" w:rsidR="0082086E" w:rsidRPr="0044691F" w:rsidRDefault="0006187F">
      <w:pPr>
        <w:ind w:left="1279" w:right="849"/>
        <w:rPr>
          <w:rFonts w:asciiTheme="minorHAnsi" w:eastAsia="Arial" w:hAnsiTheme="minorHAnsi" w:cstheme="minorHAnsi"/>
          <w:sz w:val="22"/>
          <w:szCs w:val="22"/>
        </w:rPr>
      </w:pPr>
      <w:r w:rsidRPr="0044691F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44691F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44691F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ell</w:t>
      </w:r>
      <w:r w:rsidRPr="0044691F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ildli</w:t>
      </w:r>
      <w:r w:rsidRPr="0044691F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4691F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44691F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ded</w:t>
      </w:r>
      <w:r w:rsidRPr="0044691F">
        <w:rPr>
          <w:rFonts w:asciiTheme="minorHAnsi" w:eastAsia="Arial" w:hAnsiTheme="minorHAnsi" w:cstheme="minorHAnsi"/>
          <w:b/>
          <w:spacing w:val="3"/>
          <w:sz w:val="22"/>
          <w:szCs w:val="22"/>
        </w:rPr>
        <w:t>i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44691F">
        <w:rPr>
          <w:rFonts w:asciiTheme="minorHAnsi" w:eastAsia="Arial" w:hAnsiTheme="minorHAnsi" w:cstheme="minorHAnsi"/>
          <w:b/>
          <w:spacing w:val="1"/>
          <w:sz w:val="22"/>
          <w:szCs w:val="22"/>
        </w:rPr>
        <w:t>at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44691F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44691F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the</w:t>
      </w:r>
      <w:r w:rsidRPr="0044691F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ons</w:t>
      </w:r>
      <w:r w:rsidRPr="0044691F">
        <w:rPr>
          <w:rFonts w:asciiTheme="minorHAnsi" w:eastAsia="Arial" w:hAnsiTheme="minorHAnsi" w:cstheme="minorHAnsi"/>
          <w:b/>
          <w:spacing w:val="-1"/>
          <w:sz w:val="22"/>
          <w:szCs w:val="22"/>
        </w:rPr>
        <w:t>er</w:t>
      </w:r>
      <w:r w:rsidRPr="0044691F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ati</w:t>
      </w:r>
      <w:r w:rsidRPr="0044691F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44691F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44691F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bi</w:t>
      </w:r>
      <w:r w:rsidRPr="0044691F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lo</w:t>
      </w:r>
      <w:r w:rsidRPr="0044691F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44691F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4691F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di</w:t>
      </w:r>
      <w:r w:rsidRPr="0044691F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4691F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44691F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44691F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44691F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44691F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her</w:t>
      </w:r>
      <w:r w:rsidRPr="0044691F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na</w:t>
      </w:r>
      <w:r w:rsidRPr="0044691F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44691F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 xml:space="preserve">al </w:t>
      </w:r>
      <w:r w:rsidRPr="0044691F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4691F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ou</w:t>
      </w:r>
      <w:r w:rsidRPr="0044691F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44691F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44691F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44691F">
        <w:rPr>
          <w:rFonts w:asciiTheme="minorHAnsi" w:eastAsia="Arial" w:hAnsiTheme="minorHAnsi" w:cstheme="minorHAnsi"/>
          <w:b/>
          <w:sz w:val="22"/>
          <w:szCs w:val="22"/>
        </w:rPr>
        <w:t>.</w:t>
      </w:r>
    </w:p>
    <w:p w14:paraId="0B8D89C0" w14:textId="77777777" w:rsidR="0082086E" w:rsidRPr="0044691F" w:rsidRDefault="0082086E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4FEA30AA" w14:textId="77777777" w:rsidR="0082086E" w:rsidRPr="0044691F" w:rsidRDefault="0006187F">
      <w:pPr>
        <w:ind w:left="1279" w:right="1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4691F">
        <w:rPr>
          <w:rFonts w:asciiTheme="minorHAnsi" w:eastAsia="Arial" w:hAnsiTheme="minorHAnsi" w:cstheme="minorHAnsi"/>
          <w:sz w:val="22"/>
          <w:szCs w:val="22"/>
        </w:rPr>
        <w:t>s</w:t>
      </w:r>
      <w:r w:rsidRPr="0044691F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a</w:t>
      </w:r>
      <w:r w:rsidRPr="0044691F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4691F">
        <w:rPr>
          <w:rFonts w:asciiTheme="minorHAnsi" w:eastAsia="Arial" w:hAnsiTheme="minorHAnsi" w:cstheme="minorHAnsi"/>
          <w:sz w:val="22"/>
          <w:szCs w:val="22"/>
        </w:rPr>
        <w:t>h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4691F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4691F">
        <w:rPr>
          <w:rFonts w:asciiTheme="minorHAnsi" w:eastAsia="Arial" w:hAnsiTheme="minorHAnsi" w:cstheme="minorHAnsi"/>
          <w:sz w:val="22"/>
          <w:szCs w:val="22"/>
        </w:rPr>
        <w:t>,</w:t>
      </w:r>
      <w:r w:rsidRPr="0044691F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we</w:t>
      </w:r>
      <w:r w:rsidRPr="0044691F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are</w:t>
      </w:r>
      <w:r w:rsidRPr="0044691F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a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4691F">
        <w:rPr>
          <w:rFonts w:asciiTheme="minorHAnsi" w:eastAsia="Arial" w:hAnsiTheme="minorHAnsi" w:cstheme="minorHAnsi"/>
          <w:sz w:val="22"/>
          <w:szCs w:val="22"/>
        </w:rPr>
        <w:t>t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691F">
        <w:rPr>
          <w:rFonts w:asciiTheme="minorHAnsi" w:eastAsia="Arial" w:hAnsiTheme="minorHAnsi" w:cstheme="minorHAnsi"/>
          <w:sz w:val="22"/>
          <w:szCs w:val="22"/>
        </w:rPr>
        <w:t>n</w:t>
      </w:r>
      <w:r w:rsidRPr="0044691F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ori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4691F">
        <w:rPr>
          <w:rFonts w:asciiTheme="minorHAnsi" w:eastAsia="Arial" w:hAnsiTheme="minorHAnsi" w:cstheme="minorHAnsi"/>
          <w:sz w:val="22"/>
          <w:szCs w:val="22"/>
        </w:rPr>
        <w:t>n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4691F">
        <w:rPr>
          <w:rFonts w:asciiTheme="minorHAnsi" w:eastAsia="Arial" w:hAnsiTheme="minorHAnsi" w:cstheme="minorHAnsi"/>
          <w:sz w:val="22"/>
          <w:szCs w:val="22"/>
        </w:rPr>
        <w:t>ed</w:t>
      </w:r>
      <w:r w:rsidRPr="0044691F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691F">
        <w:rPr>
          <w:rFonts w:asciiTheme="minorHAnsi" w:eastAsia="Arial" w:hAnsiTheme="minorHAnsi" w:cstheme="minorHAnsi"/>
          <w:sz w:val="22"/>
          <w:szCs w:val="22"/>
        </w:rPr>
        <w:t>nd</w:t>
      </w:r>
      <w:r w:rsidRPr="0044691F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at</w:t>
      </w:r>
      <w:r w:rsidRPr="0044691F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the</w:t>
      </w:r>
      <w:r w:rsidRPr="0044691F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4691F">
        <w:rPr>
          <w:rFonts w:asciiTheme="minorHAnsi" w:eastAsia="Arial" w:hAnsiTheme="minorHAnsi" w:cstheme="minorHAnsi"/>
          <w:sz w:val="22"/>
          <w:szCs w:val="22"/>
        </w:rPr>
        <w:t>ore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4691F">
        <w:rPr>
          <w:rFonts w:asciiTheme="minorHAnsi" w:eastAsia="Arial" w:hAnsiTheme="minorHAnsi" w:cstheme="minorHAnsi"/>
          <w:sz w:val="22"/>
          <w:szCs w:val="22"/>
        </w:rPr>
        <w:t>o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4691F">
        <w:rPr>
          <w:rFonts w:asciiTheme="minorHAnsi" w:eastAsia="Arial" w:hAnsiTheme="minorHAnsi" w:cstheme="minorHAnsi"/>
          <w:sz w:val="22"/>
          <w:szCs w:val="22"/>
        </w:rPr>
        <w:t>t</w:t>
      </w:r>
      <w:r w:rsidRPr="0044691F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of</w:t>
      </w:r>
      <w:r w:rsidRPr="0044691F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4691F">
        <w:rPr>
          <w:rFonts w:asciiTheme="minorHAnsi" w:eastAsia="Arial" w:hAnsiTheme="minorHAnsi" w:cstheme="minorHAnsi"/>
          <w:sz w:val="22"/>
          <w:szCs w:val="22"/>
        </w:rPr>
        <w:t>o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4691F">
        <w:rPr>
          <w:rFonts w:asciiTheme="minorHAnsi" w:eastAsia="Arial" w:hAnsiTheme="minorHAnsi" w:cstheme="minorHAnsi"/>
          <w:sz w:val="22"/>
          <w:szCs w:val="22"/>
        </w:rPr>
        <w:t>er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4691F">
        <w:rPr>
          <w:rFonts w:asciiTheme="minorHAnsi" w:eastAsia="Arial" w:hAnsiTheme="minorHAnsi" w:cstheme="minorHAnsi"/>
          <w:sz w:val="22"/>
          <w:szCs w:val="22"/>
        </w:rPr>
        <w:t>at</w:t>
      </w:r>
      <w:r w:rsidRPr="0044691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4691F">
        <w:rPr>
          <w:rFonts w:asciiTheme="minorHAnsi" w:eastAsia="Arial" w:hAnsiTheme="minorHAnsi" w:cstheme="minorHAnsi"/>
          <w:sz w:val="22"/>
          <w:szCs w:val="22"/>
        </w:rPr>
        <w:t>on</w:t>
      </w:r>
      <w:r w:rsidRPr="0044691F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work</w:t>
      </w:r>
      <w:r w:rsidRPr="0044691F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around</w:t>
      </w:r>
      <w:r w:rsidRPr="0044691F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the</w:t>
      </w:r>
      <w:r w:rsidRPr="0044691F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4691F">
        <w:rPr>
          <w:rFonts w:asciiTheme="minorHAnsi" w:eastAsia="Arial" w:hAnsiTheme="minorHAnsi" w:cstheme="minorHAnsi"/>
          <w:sz w:val="22"/>
          <w:szCs w:val="22"/>
        </w:rPr>
        <w:t>o</w:t>
      </w:r>
      <w:r w:rsidRPr="0044691F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4691F">
        <w:rPr>
          <w:rFonts w:asciiTheme="minorHAnsi" w:eastAsia="Arial" w:hAnsiTheme="minorHAnsi" w:cstheme="minorHAnsi"/>
          <w:sz w:val="22"/>
          <w:szCs w:val="22"/>
        </w:rPr>
        <w:t>, wor</w:t>
      </w:r>
      <w:r w:rsidRPr="0044691F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691F">
        <w:rPr>
          <w:rFonts w:asciiTheme="minorHAnsi" w:eastAsia="Arial" w:hAnsiTheme="minorHAnsi" w:cstheme="minorHAnsi"/>
          <w:sz w:val="22"/>
          <w:szCs w:val="22"/>
        </w:rPr>
        <w:t>ng</w:t>
      </w:r>
      <w:r w:rsidRPr="0044691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691F">
        <w:rPr>
          <w:rFonts w:asciiTheme="minorHAnsi" w:eastAsia="Arial" w:hAnsiTheme="minorHAnsi" w:cstheme="minorHAnsi"/>
          <w:sz w:val="22"/>
          <w:szCs w:val="22"/>
        </w:rPr>
        <w:t>n</w:t>
      </w:r>
      <w:r w:rsidRPr="0044691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p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4691F">
        <w:rPr>
          <w:rFonts w:asciiTheme="minorHAnsi" w:eastAsia="Arial" w:hAnsiTheme="minorHAnsi" w:cstheme="minorHAnsi"/>
          <w:sz w:val="22"/>
          <w:szCs w:val="22"/>
        </w:rPr>
        <w:t>t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691F">
        <w:rPr>
          <w:rFonts w:asciiTheme="minorHAnsi" w:eastAsia="Arial" w:hAnsiTheme="minorHAnsi" w:cstheme="minorHAnsi"/>
          <w:sz w:val="22"/>
          <w:szCs w:val="22"/>
        </w:rPr>
        <w:t>er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44691F">
        <w:rPr>
          <w:rFonts w:asciiTheme="minorHAnsi" w:eastAsia="Arial" w:hAnsiTheme="minorHAnsi" w:cstheme="minorHAnsi"/>
          <w:sz w:val="22"/>
          <w:szCs w:val="22"/>
        </w:rPr>
        <w:t>h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691F">
        <w:rPr>
          <w:rFonts w:asciiTheme="minorHAnsi" w:eastAsia="Arial" w:hAnsiTheme="minorHAnsi" w:cstheme="minorHAnsi"/>
          <w:sz w:val="22"/>
          <w:szCs w:val="22"/>
        </w:rPr>
        <w:t>p</w:t>
      </w:r>
      <w:r w:rsidRPr="0044691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w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691F">
        <w:rPr>
          <w:rFonts w:asciiTheme="minorHAnsi" w:eastAsia="Arial" w:hAnsiTheme="minorHAnsi" w:cstheme="minorHAnsi"/>
          <w:sz w:val="22"/>
          <w:szCs w:val="22"/>
        </w:rPr>
        <w:t>th</w:t>
      </w:r>
      <w:r w:rsidRPr="0044691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4691F">
        <w:rPr>
          <w:rFonts w:asciiTheme="minorHAnsi" w:eastAsia="Arial" w:hAnsiTheme="minorHAnsi" w:cstheme="minorHAnsi"/>
          <w:sz w:val="22"/>
          <w:szCs w:val="22"/>
        </w:rPr>
        <w:t>o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4691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4691F">
        <w:rPr>
          <w:rFonts w:asciiTheme="minorHAnsi" w:eastAsia="Arial" w:hAnsiTheme="minorHAnsi" w:cstheme="minorHAnsi"/>
          <w:sz w:val="22"/>
          <w:szCs w:val="22"/>
        </w:rPr>
        <w:t>u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44691F">
        <w:rPr>
          <w:rFonts w:asciiTheme="minorHAnsi" w:eastAsia="Arial" w:hAnsiTheme="minorHAnsi" w:cstheme="minorHAnsi"/>
          <w:sz w:val="22"/>
          <w:szCs w:val="22"/>
        </w:rPr>
        <w:t>t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691F">
        <w:rPr>
          <w:rFonts w:asciiTheme="minorHAnsi" w:eastAsia="Arial" w:hAnsiTheme="minorHAnsi" w:cstheme="minorHAnsi"/>
          <w:sz w:val="22"/>
          <w:szCs w:val="22"/>
        </w:rPr>
        <w:t>e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4691F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4691F">
        <w:rPr>
          <w:rFonts w:asciiTheme="minorHAnsi" w:eastAsia="Arial" w:hAnsiTheme="minorHAnsi" w:cstheme="minorHAnsi"/>
          <w:sz w:val="22"/>
          <w:szCs w:val="22"/>
        </w:rPr>
        <w:t>ta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4691F">
        <w:rPr>
          <w:rFonts w:asciiTheme="minorHAnsi" w:eastAsia="Arial" w:hAnsiTheme="minorHAnsi" w:cstheme="minorHAnsi"/>
          <w:sz w:val="22"/>
          <w:szCs w:val="22"/>
        </w:rPr>
        <w:t>u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4691F">
        <w:rPr>
          <w:rFonts w:asciiTheme="minorHAnsi" w:eastAsia="Arial" w:hAnsiTheme="minorHAnsi" w:cstheme="minorHAnsi"/>
          <w:sz w:val="22"/>
          <w:szCs w:val="22"/>
        </w:rPr>
        <w:t>o</w:t>
      </w:r>
      <w:r w:rsidRPr="0044691F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4691F">
        <w:rPr>
          <w:rFonts w:asciiTheme="minorHAnsi" w:eastAsia="Arial" w:hAnsiTheme="minorHAnsi" w:cstheme="minorHAnsi"/>
          <w:sz w:val="22"/>
          <w:szCs w:val="22"/>
        </w:rPr>
        <w:t>y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a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44691F">
        <w:rPr>
          <w:rFonts w:asciiTheme="minorHAnsi" w:eastAsia="Arial" w:hAnsiTheme="minorHAnsi" w:cstheme="minorHAnsi"/>
          <w:sz w:val="22"/>
          <w:szCs w:val="22"/>
        </w:rPr>
        <w:t>e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691F">
        <w:rPr>
          <w:rFonts w:asciiTheme="minorHAnsi" w:eastAsia="Arial" w:hAnsiTheme="minorHAnsi" w:cstheme="minorHAnsi"/>
          <w:sz w:val="22"/>
          <w:szCs w:val="22"/>
        </w:rPr>
        <w:t>es</w:t>
      </w:r>
      <w:r w:rsidRPr="0044691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a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4691F">
        <w:rPr>
          <w:rFonts w:asciiTheme="minorHAnsi" w:eastAsia="Arial" w:hAnsiTheme="minorHAnsi" w:cstheme="minorHAnsi"/>
          <w:sz w:val="22"/>
          <w:szCs w:val="22"/>
        </w:rPr>
        <w:t>d</w:t>
      </w:r>
      <w:r w:rsidRPr="0044691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ot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44691F">
        <w:rPr>
          <w:rFonts w:asciiTheme="minorHAnsi" w:eastAsia="Arial" w:hAnsiTheme="minorHAnsi" w:cstheme="minorHAnsi"/>
          <w:sz w:val="22"/>
          <w:szCs w:val="22"/>
        </w:rPr>
        <w:t>er</w:t>
      </w:r>
      <w:r w:rsidRPr="0044691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n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4691F">
        <w:rPr>
          <w:rFonts w:asciiTheme="minorHAnsi" w:eastAsia="Arial" w:hAnsiTheme="minorHAnsi" w:cstheme="minorHAnsi"/>
          <w:spacing w:val="6"/>
          <w:sz w:val="22"/>
          <w:szCs w:val="22"/>
        </w:rPr>
        <w:t>n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44691F">
        <w:rPr>
          <w:rFonts w:asciiTheme="minorHAnsi" w:eastAsia="Arial" w:hAnsiTheme="minorHAnsi" w:cstheme="minorHAnsi"/>
          <w:sz w:val="22"/>
          <w:szCs w:val="22"/>
        </w:rPr>
        <w:t>g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4691F">
        <w:rPr>
          <w:rFonts w:asciiTheme="minorHAnsi" w:eastAsia="Arial" w:hAnsiTheme="minorHAnsi" w:cstheme="minorHAnsi"/>
          <w:sz w:val="22"/>
          <w:szCs w:val="22"/>
        </w:rPr>
        <w:t>ern</w:t>
      </w:r>
      <w:r w:rsidRPr="0044691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4691F">
        <w:rPr>
          <w:rFonts w:asciiTheme="minorHAnsi" w:eastAsia="Arial" w:hAnsiTheme="minorHAnsi" w:cstheme="minorHAnsi"/>
          <w:sz w:val="22"/>
          <w:szCs w:val="22"/>
        </w:rPr>
        <w:t>e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4691F">
        <w:rPr>
          <w:rFonts w:asciiTheme="minorHAnsi" w:eastAsia="Arial" w:hAnsiTheme="minorHAnsi" w:cstheme="minorHAnsi"/>
          <w:sz w:val="22"/>
          <w:szCs w:val="22"/>
        </w:rPr>
        <w:t>tal orga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4691F">
        <w:rPr>
          <w:rFonts w:asciiTheme="minorHAnsi" w:eastAsia="Arial" w:hAnsiTheme="minorHAnsi" w:cstheme="minorHAnsi"/>
          <w:sz w:val="22"/>
          <w:szCs w:val="22"/>
        </w:rPr>
        <w:t>at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4691F">
        <w:rPr>
          <w:rFonts w:asciiTheme="minorHAnsi" w:eastAsia="Arial" w:hAnsiTheme="minorHAnsi" w:cstheme="minorHAnsi"/>
          <w:sz w:val="22"/>
          <w:szCs w:val="22"/>
        </w:rPr>
        <w:t>o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4691F">
        <w:rPr>
          <w:rFonts w:asciiTheme="minorHAnsi" w:eastAsia="Arial" w:hAnsiTheme="minorHAnsi" w:cstheme="minorHAnsi"/>
          <w:sz w:val="22"/>
          <w:szCs w:val="22"/>
        </w:rPr>
        <w:t>.</w:t>
      </w:r>
    </w:p>
    <w:p w14:paraId="6659C026" w14:textId="77777777" w:rsidR="0082086E" w:rsidRPr="0044691F" w:rsidRDefault="0082086E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1C2D5C35" w14:textId="77777777" w:rsidR="0082086E" w:rsidRPr="0044691F" w:rsidRDefault="0006187F">
      <w:pPr>
        <w:ind w:left="1279" w:right="18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4691F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44691F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e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4691F">
        <w:rPr>
          <w:rFonts w:asciiTheme="minorHAnsi" w:eastAsia="Arial" w:hAnsiTheme="minorHAnsi" w:cstheme="minorHAnsi"/>
          <w:sz w:val="22"/>
          <w:szCs w:val="22"/>
        </w:rPr>
        <w:t>g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4691F">
        <w:rPr>
          <w:rFonts w:asciiTheme="minorHAnsi" w:eastAsia="Arial" w:hAnsiTheme="minorHAnsi" w:cstheme="minorHAnsi"/>
          <w:sz w:val="22"/>
          <w:szCs w:val="22"/>
        </w:rPr>
        <w:t xml:space="preserve">ge </w:t>
      </w:r>
      <w:r w:rsidRPr="0044691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w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691F">
        <w:rPr>
          <w:rFonts w:asciiTheme="minorHAnsi" w:eastAsia="Arial" w:hAnsiTheme="minorHAnsi" w:cstheme="minorHAnsi"/>
          <w:sz w:val="22"/>
          <w:szCs w:val="22"/>
        </w:rPr>
        <w:t xml:space="preserve">th </w:t>
      </w:r>
      <w:r w:rsidRPr="0044691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4691F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44691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3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44691F">
        <w:rPr>
          <w:rFonts w:asciiTheme="minorHAnsi" w:eastAsia="Arial" w:hAnsiTheme="minorHAnsi" w:cstheme="minorHAnsi"/>
          <w:sz w:val="22"/>
          <w:szCs w:val="22"/>
        </w:rPr>
        <w:t>,0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44691F">
        <w:rPr>
          <w:rFonts w:asciiTheme="minorHAnsi" w:eastAsia="Arial" w:hAnsiTheme="minorHAnsi" w:cstheme="minorHAnsi"/>
          <w:sz w:val="22"/>
          <w:szCs w:val="22"/>
        </w:rPr>
        <w:t xml:space="preserve">0 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4691F">
        <w:rPr>
          <w:rFonts w:asciiTheme="minorHAnsi" w:eastAsia="Arial" w:hAnsiTheme="minorHAnsi" w:cstheme="minorHAnsi"/>
          <w:sz w:val="22"/>
          <w:szCs w:val="22"/>
        </w:rPr>
        <w:t xml:space="preserve">dren </w:t>
      </w:r>
      <w:r w:rsidRPr="0044691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a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4691F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44691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691F">
        <w:rPr>
          <w:rFonts w:asciiTheme="minorHAnsi" w:eastAsia="Arial" w:hAnsiTheme="minorHAnsi" w:cstheme="minorHAnsi"/>
          <w:sz w:val="22"/>
          <w:szCs w:val="22"/>
        </w:rPr>
        <w:t>u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4691F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44691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p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4691F">
        <w:rPr>
          <w:rFonts w:asciiTheme="minorHAnsi" w:eastAsia="Arial" w:hAnsiTheme="minorHAnsi" w:cstheme="minorHAnsi"/>
          <w:sz w:val="22"/>
          <w:szCs w:val="22"/>
        </w:rPr>
        <w:t>o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4691F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t</w:t>
      </w:r>
      <w:r w:rsidRPr="0044691F">
        <w:rPr>
          <w:rFonts w:asciiTheme="minorHAnsi" w:eastAsia="Arial" w:hAnsiTheme="minorHAnsi" w:cstheme="minorHAnsi"/>
          <w:sz w:val="22"/>
          <w:szCs w:val="22"/>
        </w:rPr>
        <w:t>hro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691F">
        <w:rPr>
          <w:rFonts w:asciiTheme="minorHAnsi" w:eastAsia="Arial" w:hAnsiTheme="minorHAnsi" w:cstheme="minorHAnsi"/>
          <w:sz w:val="22"/>
          <w:szCs w:val="22"/>
        </w:rPr>
        <w:t xml:space="preserve">gh  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691F">
        <w:rPr>
          <w:rFonts w:asciiTheme="minorHAnsi" w:eastAsia="Arial" w:hAnsiTheme="minorHAnsi" w:cstheme="minorHAnsi"/>
          <w:sz w:val="22"/>
          <w:szCs w:val="22"/>
        </w:rPr>
        <w:t xml:space="preserve">ur </w:t>
      </w:r>
      <w:r w:rsidRPr="0044691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4691F">
        <w:rPr>
          <w:rFonts w:asciiTheme="minorHAnsi" w:eastAsia="Arial" w:hAnsiTheme="minorHAnsi" w:cstheme="minorHAnsi"/>
          <w:sz w:val="22"/>
          <w:szCs w:val="22"/>
        </w:rPr>
        <w:t>o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4691F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44691F">
        <w:rPr>
          <w:rFonts w:asciiTheme="minorHAnsi" w:eastAsia="Arial" w:hAnsiTheme="minorHAnsi" w:cstheme="minorHAnsi"/>
          <w:sz w:val="22"/>
          <w:szCs w:val="22"/>
        </w:rPr>
        <w:t>er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4691F">
        <w:rPr>
          <w:rFonts w:asciiTheme="minorHAnsi" w:eastAsia="Arial" w:hAnsiTheme="minorHAnsi" w:cstheme="minorHAnsi"/>
          <w:sz w:val="22"/>
          <w:szCs w:val="22"/>
        </w:rPr>
        <w:t>a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691F">
        <w:rPr>
          <w:rFonts w:asciiTheme="minorHAnsi" w:eastAsia="Arial" w:hAnsiTheme="minorHAnsi" w:cstheme="minorHAnsi"/>
          <w:sz w:val="22"/>
          <w:szCs w:val="22"/>
        </w:rPr>
        <w:t>on</w:t>
      </w:r>
      <w:r w:rsidRPr="0044691F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e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44691F">
        <w:rPr>
          <w:rFonts w:asciiTheme="minorHAnsi" w:eastAsia="Arial" w:hAnsiTheme="minorHAnsi" w:cstheme="minorHAnsi"/>
          <w:sz w:val="22"/>
          <w:szCs w:val="22"/>
        </w:rPr>
        <w:t>u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4691F">
        <w:rPr>
          <w:rFonts w:asciiTheme="minorHAnsi" w:eastAsia="Arial" w:hAnsiTheme="minorHAnsi" w:cstheme="minorHAnsi"/>
          <w:sz w:val="22"/>
          <w:szCs w:val="22"/>
        </w:rPr>
        <w:t>at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4691F">
        <w:rPr>
          <w:rFonts w:asciiTheme="minorHAnsi" w:eastAsia="Arial" w:hAnsiTheme="minorHAnsi" w:cstheme="minorHAnsi"/>
          <w:sz w:val="22"/>
          <w:szCs w:val="22"/>
        </w:rPr>
        <w:t>o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691F">
        <w:rPr>
          <w:rFonts w:asciiTheme="minorHAnsi" w:eastAsia="Arial" w:hAnsiTheme="minorHAnsi" w:cstheme="minorHAnsi"/>
          <w:sz w:val="22"/>
          <w:szCs w:val="22"/>
        </w:rPr>
        <w:t>l progra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4691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4691F">
        <w:rPr>
          <w:rFonts w:asciiTheme="minorHAnsi" w:eastAsia="Arial" w:hAnsiTheme="minorHAnsi" w:cstheme="minorHAnsi"/>
          <w:sz w:val="22"/>
          <w:szCs w:val="22"/>
        </w:rPr>
        <w:t>e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4691F">
        <w:rPr>
          <w:rFonts w:asciiTheme="minorHAnsi" w:eastAsia="Arial" w:hAnsiTheme="minorHAnsi" w:cstheme="minorHAnsi"/>
          <w:sz w:val="22"/>
          <w:szCs w:val="22"/>
        </w:rPr>
        <w:t>, a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4691F">
        <w:rPr>
          <w:rFonts w:asciiTheme="minorHAnsi" w:eastAsia="Arial" w:hAnsiTheme="minorHAnsi" w:cstheme="minorHAnsi"/>
          <w:sz w:val="22"/>
          <w:szCs w:val="22"/>
        </w:rPr>
        <w:t>d</w:t>
      </w:r>
      <w:r w:rsidRPr="0044691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4691F">
        <w:rPr>
          <w:rFonts w:asciiTheme="minorHAnsi" w:eastAsia="Arial" w:hAnsiTheme="minorHAnsi" w:cstheme="minorHAnsi"/>
          <w:sz w:val="22"/>
          <w:szCs w:val="22"/>
        </w:rPr>
        <w:t>o</w:t>
      </w:r>
      <w:r w:rsidRPr="0044691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4691F">
        <w:rPr>
          <w:rFonts w:asciiTheme="minorHAnsi" w:eastAsia="Arial" w:hAnsiTheme="minorHAnsi" w:cstheme="minorHAnsi"/>
          <w:sz w:val="22"/>
          <w:szCs w:val="22"/>
        </w:rPr>
        <w:t>e</w:t>
      </w:r>
      <w:r w:rsidRPr="0044691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o</w:t>
      </w:r>
      <w:r w:rsidRPr="0044691F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4691F">
        <w:rPr>
          <w:rFonts w:asciiTheme="minorHAnsi" w:eastAsia="Arial" w:hAnsiTheme="minorHAnsi" w:cstheme="minorHAnsi"/>
          <w:sz w:val="22"/>
          <w:szCs w:val="22"/>
        </w:rPr>
        <w:t>er</w:t>
      </w:r>
      <w:r w:rsidRPr="0044691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44691F">
        <w:rPr>
          <w:rFonts w:asciiTheme="minorHAnsi" w:eastAsia="Arial" w:hAnsiTheme="minorHAnsi" w:cstheme="minorHAnsi"/>
          <w:sz w:val="22"/>
          <w:szCs w:val="22"/>
        </w:rPr>
        <w:t>0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,</w:t>
      </w:r>
      <w:r w:rsidRPr="0044691F">
        <w:rPr>
          <w:rFonts w:asciiTheme="minorHAnsi" w:eastAsia="Arial" w:hAnsiTheme="minorHAnsi" w:cstheme="minorHAnsi"/>
          <w:sz w:val="22"/>
          <w:szCs w:val="22"/>
        </w:rPr>
        <w:t>0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44691F">
        <w:rPr>
          <w:rFonts w:asciiTheme="minorHAnsi" w:eastAsia="Arial" w:hAnsiTheme="minorHAnsi" w:cstheme="minorHAnsi"/>
          <w:sz w:val="22"/>
          <w:szCs w:val="22"/>
        </w:rPr>
        <w:t>0</w:t>
      </w:r>
      <w:r w:rsidRPr="0044691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691F">
        <w:rPr>
          <w:rFonts w:asciiTheme="minorHAnsi" w:eastAsia="Arial" w:hAnsiTheme="minorHAnsi" w:cstheme="minorHAnsi"/>
          <w:sz w:val="22"/>
          <w:szCs w:val="22"/>
        </w:rPr>
        <w:t>tors</w:t>
      </w:r>
      <w:r w:rsidRPr="0044691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e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4691F">
        <w:rPr>
          <w:rFonts w:asciiTheme="minorHAnsi" w:eastAsia="Arial" w:hAnsiTheme="minorHAnsi" w:cstheme="minorHAnsi"/>
          <w:sz w:val="22"/>
          <w:szCs w:val="22"/>
        </w:rPr>
        <w:t>h</w:t>
      </w:r>
      <w:r w:rsidRPr="0044691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4691F">
        <w:rPr>
          <w:rFonts w:asciiTheme="minorHAnsi" w:eastAsia="Arial" w:hAnsiTheme="minorHAnsi" w:cstheme="minorHAnsi"/>
          <w:sz w:val="22"/>
          <w:szCs w:val="22"/>
        </w:rPr>
        <w:t>e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4691F">
        <w:rPr>
          <w:rFonts w:asciiTheme="minorHAnsi" w:eastAsia="Arial" w:hAnsiTheme="minorHAnsi" w:cstheme="minorHAnsi"/>
          <w:sz w:val="22"/>
          <w:szCs w:val="22"/>
        </w:rPr>
        <w:t>r</w:t>
      </w:r>
      <w:r w:rsidRPr="0044691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4691F">
        <w:rPr>
          <w:rFonts w:asciiTheme="minorHAnsi" w:eastAsia="Arial" w:hAnsiTheme="minorHAnsi" w:cstheme="minorHAnsi"/>
          <w:sz w:val="22"/>
          <w:szCs w:val="22"/>
        </w:rPr>
        <w:t>o</w:t>
      </w:r>
      <w:r w:rsidRPr="0044691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o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4691F">
        <w:rPr>
          <w:rFonts w:asciiTheme="minorHAnsi" w:eastAsia="Arial" w:hAnsiTheme="minorHAnsi" w:cstheme="minorHAnsi"/>
          <w:sz w:val="22"/>
          <w:szCs w:val="22"/>
        </w:rPr>
        <w:t>r</w:t>
      </w:r>
      <w:r w:rsidRPr="0044691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44691F">
        <w:rPr>
          <w:rFonts w:asciiTheme="minorHAnsi" w:eastAsia="Arial" w:hAnsiTheme="minorHAnsi" w:cstheme="minorHAnsi"/>
          <w:sz w:val="22"/>
          <w:szCs w:val="22"/>
        </w:rPr>
        <w:t>40</w:t>
      </w:r>
      <w:r w:rsidRPr="0044691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a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44691F">
        <w:rPr>
          <w:rFonts w:asciiTheme="minorHAnsi" w:eastAsia="Arial" w:hAnsiTheme="minorHAnsi" w:cstheme="minorHAnsi"/>
          <w:sz w:val="22"/>
          <w:szCs w:val="22"/>
        </w:rPr>
        <w:t>e</w:t>
      </w:r>
      <w:r w:rsidRPr="0044691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4691F">
        <w:rPr>
          <w:rFonts w:asciiTheme="minorHAnsi" w:eastAsia="Arial" w:hAnsiTheme="minorHAnsi" w:cstheme="minorHAnsi"/>
          <w:sz w:val="22"/>
          <w:szCs w:val="22"/>
        </w:rPr>
        <w:t>o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4691F">
        <w:rPr>
          <w:rFonts w:asciiTheme="minorHAnsi" w:eastAsia="Arial" w:hAnsiTheme="minorHAnsi" w:cstheme="minorHAnsi"/>
          <w:sz w:val="22"/>
          <w:szCs w:val="22"/>
        </w:rPr>
        <w:t>o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gi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691F">
        <w:rPr>
          <w:rFonts w:asciiTheme="minorHAnsi" w:eastAsia="Arial" w:hAnsiTheme="minorHAnsi" w:cstheme="minorHAnsi"/>
          <w:sz w:val="22"/>
          <w:szCs w:val="22"/>
        </w:rPr>
        <w:t>l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p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4691F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44691F">
        <w:rPr>
          <w:rFonts w:asciiTheme="minorHAnsi" w:eastAsia="Arial" w:hAnsiTheme="minorHAnsi" w:cstheme="minorHAnsi"/>
          <w:sz w:val="22"/>
          <w:szCs w:val="22"/>
        </w:rPr>
        <w:t>.</w:t>
      </w:r>
      <w:r w:rsidRPr="0044691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In</w:t>
      </w:r>
      <w:r w:rsidRPr="0044691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4691F">
        <w:rPr>
          <w:rFonts w:asciiTheme="minorHAnsi" w:eastAsia="Arial" w:hAnsiTheme="minorHAnsi" w:cstheme="minorHAnsi"/>
          <w:sz w:val="22"/>
          <w:szCs w:val="22"/>
        </w:rPr>
        <w:t>e</w:t>
      </w:r>
      <w:r w:rsidRPr="0044691F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4691F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4691F">
        <w:rPr>
          <w:rFonts w:asciiTheme="minorHAnsi" w:eastAsia="Arial" w:hAnsiTheme="minorHAnsi" w:cstheme="minorHAnsi"/>
          <w:sz w:val="22"/>
          <w:szCs w:val="22"/>
        </w:rPr>
        <w:t>o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4691F">
        <w:rPr>
          <w:rFonts w:asciiTheme="minorHAnsi" w:eastAsia="Arial" w:hAnsiTheme="minorHAnsi" w:cstheme="minorHAnsi"/>
          <w:sz w:val="22"/>
          <w:szCs w:val="22"/>
        </w:rPr>
        <w:t>tact</w:t>
      </w:r>
      <w:r w:rsidRPr="0044691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4691F">
        <w:rPr>
          <w:rFonts w:asciiTheme="minorHAnsi" w:eastAsia="Arial" w:hAnsiTheme="minorHAnsi" w:cstheme="minorHAnsi"/>
          <w:sz w:val="22"/>
          <w:szCs w:val="22"/>
        </w:rPr>
        <w:t>e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4691F">
        <w:rPr>
          <w:rFonts w:asciiTheme="minorHAnsi" w:eastAsia="Arial" w:hAnsiTheme="minorHAnsi" w:cstheme="minorHAnsi"/>
          <w:sz w:val="22"/>
          <w:szCs w:val="22"/>
        </w:rPr>
        <w:t>e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4691F">
        <w:rPr>
          <w:rFonts w:asciiTheme="minorHAnsi" w:eastAsia="Arial" w:hAnsiTheme="minorHAnsi" w:cstheme="minorHAnsi"/>
          <w:sz w:val="22"/>
          <w:szCs w:val="22"/>
        </w:rPr>
        <w:t>k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to</w:t>
      </w:r>
      <w:r w:rsidRPr="0044691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e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4691F">
        <w:rPr>
          <w:rFonts w:asciiTheme="minorHAnsi" w:eastAsia="Arial" w:hAnsiTheme="minorHAnsi" w:cstheme="minorHAnsi"/>
          <w:sz w:val="22"/>
          <w:szCs w:val="22"/>
        </w:rPr>
        <w:t>o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4691F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691F">
        <w:rPr>
          <w:rFonts w:asciiTheme="minorHAnsi" w:eastAsia="Arial" w:hAnsiTheme="minorHAnsi" w:cstheme="minorHAnsi"/>
          <w:sz w:val="22"/>
          <w:szCs w:val="22"/>
        </w:rPr>
        <w:t>ge</w:t>
      </w:r>
      <w:r w:rsidRPr="0044691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4691F">
        <w:rPr>
          <w:rFonts w:asciiTheme="minorHAnsi" w:eastAsia="Arial" w:hAnsiTheme="minorHAnsi" w:cstheme="minorHAnsi"/>
          <w:sz w:val="22"/>
          <w:szCs w:val="22"/>
        </w:rPr>
        <w:t>n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4691F">
        <w:rPr>
          <w:rFonts w:asciiTheme="minorHAnsi" w:eastAsia="Arial" w:hAnsiTheme="minorHAnsi" w:cstheme="minorHAnsi"/>
          <w:sz w:val="22"/>
          <w:szCs w:val="22"/>
        </w:rPr>
        <w:t>er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44691F">
        <w:rPr>
          <w:rFonts w:asciiTheme="minorHAnsi" w:eastAsia="Arial" w:hAnsiTheme="minorHAnsi" w:cstheme="minorHAnsi"/>
          <w:sz w:val="22"/>
          <w:szCs w:val="22"/>
        </w:rPr>
        <w:t>t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4691F">
        <w:rPr>
          <w:rFonts w:asciiTheme="minorHAnsi" w:eastAsia="Arial" w:hAnsiTheme="minorHAnsi" w:cstheme="minorHAnsi"/>
          <w:sz w:val="22"/>
          <w:szCs w:val="22"/>
        </w:rPr>
        <w:t>n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4691F">
        <w:rPr>
          <w:rFonts w:asciiTheme="minorHAnsi" w:eastAsia="Arial" w:hAnsiTheme="minorHAnsi" w:cstheme="minorHAnsi"/>
          <w:sz w:val="22"/>
          <w:szCs w:val="22"/>
        </w:rPr>
        <w:t>n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4691F">
        <w:rPr>
          <w:rFonts w:asciiTheme="minorHAnsi" w:eastAsia="Arial" w:hAnsiTheme="minorHAnsi" w:cstheme="minorHAnsi"/>
          <w:sz w:val="22"/>
          <w:szCs w:val="22"/>
        </w:rPr>
        <w:t>,</w:t>
      </w:r>
      <w:r w:rsidRPr="0044691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a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4691F">
        <w:rPr>
          <w:rFonts w:asciiTheme="minorHAnsi" w:eastAsia="Arial" w:hAnsiTheme="minorHAnsi" w:cstheme="minorHAnsi"/>
          <w:sz w:val="22"/>
          <w:szCs w:val="22"/>
        </w:rPr>
        <w:t>d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44691F">
        <w:rPr>
          <w:rFonts w:asciiTheme="minorHAnsi" w:eastAsia="Arial" w:hAnsiTheme="minorHAnsi" w:cstheme="minorHAnsi"/>
          <w:sz w:val="22"/>
          <w:szCs w:val="22"/>
        </w:rPr>
        <w:t>n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4691F">
        <w:rPr>
          <w:rFonts w:asciiTheme="minorHAnsi" w:eastAsia="Arial" w:hAnsiTheme="minorHAnsi" w:cstheme="minorHAnsi"/>
          <w:sz w:val="22"/>
          <w:szCs w:val="22"/>
        </w:rPr>
        <w:t>e</w:t>
      </w:r>
      <w:r w:rsidRPr="0044691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care</w:t>
      </w:r>
      <w:r w:rsidRPr="0044691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4691F">
        <w:rPr>
          <w:rFonts w:asciiTheme="minorHAnsi" w:eastAsia="Arial" w:hAnsiTheme="minorHAnsi" w:cstheme="minorHAnsi"/>
          <w:sz w:val="22"/>
          <w:szCs w:val="22"/>
        </w:rPr>
        <w:t>or</w:t>
      </w:r>
      <w:r w:rsidRPr="0044691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the</w:t>
      </w:r>
      <w:r w:rsidRPr="0044691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n</w:t>
      </w:r>
      <w:r w:rsidRPr="0044691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4691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4691F">
        <w:rPr>
          <w:rFonts w:asciiTheme="minorHAnsi" w:eastAsia="Arial" w:hAnsiTheme="minorHAnsi" w:cstheme="minorHAnsi"/>
          <w:sz w:val="22"/>
          <w:szCs w:val="22"/>
        </w:rPr>
        <w:t>ural</w:t>
      </w:r>
      <w:r w:rsidRPr="0044691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4691F">
        <w:rPr>
          <w:rFonts w:asciiTheme="minorHAnsi" w:eastAsia="Arial" w:hAnsiTheme="minorHAnsi" w:cstheme="minorHAnsi"/>
          <w:sz w:val="22"/>
          <w:szCs w:val="22"/>
        </w:rPr>
        <w:t>wor</w:t>
      </w:r>
      <w:r w:rsidRPr="0044691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4691F">
        <w:rPr>
          <w:rFonts w:asciiTheme="minorHAnsi" w:eastAsia="Arial" w:hAnsiTheme="minorHAnsi" w:cstheme="minorHAnsi"/>
          <w:sz w:val="22"/>
          <w:szCs w:val="22"/>
        </w:rPr>
        <w:t>d.</w:t>
      </w:r>
    </w:p>
    <w:p w14:paraId="13370E09" w14:textId="77777777" w:rsidR="0082086E" w:rsidRPr="0044691F" w:rsidRDefault="0082086E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42222C43" w14:textId="77777777" w:rsidR="0082086E" w:rsidRPr="0044691F" w:rsidRDefault="008208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08DAA3" w14:textId="77777777" w:rsidR="0082086E" w:rsidRPr="0044691F" w:rsidRDefault="008208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6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8"/>
        <w:gridCol w:w="6770"/>
      </w:tblGrid>
      <w:tr w:rsidR="0044691F" w:rsidRPr="0044691F" w14:paraId="43585D7E" w14:textId="77777777">
        <w:trPr>
          <w:trHeight w:hRule="exact" w:val="739"/>
        </w:trPr>
        <w:tc>
          <w:tcPr>
            <w:tcW w:w="928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B85FF4" w14:textId="77777777" w:rsidR="0082086E" w:rsidRPr="0044691F" w:rsidRDefault="0082086E">
            <w:pPr>
              <w:spacing w:before="6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45EB16" w14:textId="77777777" w:rsidR="0082086E" w:rsidRPr="0044691F" w:rsidRDefault="0006187F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Role</w:t>
            </w:r>
            <w:r w:rsidRPr="0044691F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P</w:t>
            </w:r>
            <w:r w:rsidRPr="0044691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rofile</w:t>
            </w:r>
            <w:r w:rsidRPr="0044691F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rt one –</w:t>
            </w:r>
            <w:r w:rsidRPr="0044691F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Role</w:t>
            </w:r>
            <w:r w:rsidRPr="0044691F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qui</w:t>
            </w:r>
            <w:r w:rsidRPr="0044691F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(Job De</w:t>
            </w:r>
            <w:r w:rsidRPr="0044691F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sc</w:t>
            </w:r>
            <w:r w:rsidRPr="0044691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ription)</w:t>
            </w:r>
          </w:p>
        </w:tc>
      </w:tr>
      <w:tr w:rsidR="0044691F" w:rsidRPr="0044691F" w14:paraId="02BCC150" w14:textId="77777777">
        <w:trPr>
          <w:trHeight w:hRule="exact" w:val="240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0794F3" w14:textId="77777777" w:rsidR="0082086E" w:rsidRPr="0044691F" w:rsidRDefault="0006187F">
            <w:pPr>
              <w:spacing w:line="220" w:lineRule="exact"/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ob</w:t>
            </w:r>
            <w:r w:rsidRPr="0044691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e:</w:t>
            </w:r>
          </w:p>
        </w:tc>
        <w:tc>
          <w:tcPr>
            <w:tcW w:w="6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E9F084" w14:textId="77777777" w:rsidR="0082086E" w:rsidRPr="0044691F" w:rsidRDefault="0006187F">
            <w:pPr>
              <w:spacing w:line="22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Zoo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K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</w:p>
        </w:tc>
      </w:tr>
      <w:tr w:rsidR="0044691F" w:rsidRPr="0044691F" w14:paraId="008016F7" w14:textId="77777777">
        <w:trPr>
          <w:trHeight w:hRule="exact" w:val="240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50C6DF" w14:textId="77777777" w:rsidR="0082086E" w:rsidRPr="0044691F" w:rsidRDefault="0006187F">
            <w:pPr>
              <w:spacing w:line="220" w:lineRule="exact"/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e/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EA2452" w14:textId="77777777" w:rsidR="0082086E" w:rsidRPr="0044691F" w:rsidRDefault="0006187F">
            <w:pPr>
              <w:spacing w:line="22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£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1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,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1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</w:p>
        </w:tc>
      </w:tr>
      <w:tr w:rsidR="0044691F" w:rsidRPr="0044691F" w14:paraId="4BDE8CCD" w14:textId="77777777">
        <w:trPr>
          <w:trHeight w:hRule="exact" w:val="240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FDA58C" w14:textId="77777777" w:rsidR="0082086E" w:rsidRPr="0044691F" w:rsidRDefault="0006187F">
            <w:pPr>
              <w:spacing w:line="220" w:lineRule="exact"/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Hour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C4BEF5" w14:textId="77777777" w:rsidR="0082086E" w:rsidRPr="0044691F" w:rsidRDefault="0006187F">
            <w:pPr>
              <w:spacing w:line="22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40</w:t>
            </w:r>
            <w:r w:rsidRPr="0044691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r wee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44691F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44691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nk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oli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44691F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ot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as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q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44691F" w:rsidRPr="0044691F" w14:paraId="7174F2A5" w14:textId="77777777">
        <w:trPr>
          <w:trHeight w:hRule="exact" w:val="240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CC7F79" w14:textId="77777777" w:rsidR="0082086E" w:rsidRPr="0044691F" w:rsidRDefault="0006187F">
            <w:pPr>
              <w:spacing w:line="220" w:lineRule="exact"/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43071E" w14:textId="77777777" w:rsidR="0082086E" w:rsidRPr="0044691F" w:rsidRDefault="0006187F">
            <w:pPr>
              <w:spacing w:line="22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>W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</w:tr>
      <w:tr w:rsidR="0044691F" w:rsidRPr="0044691F" w14:paraId="007D8E84" w14:textId="77777777">
        <w:trPr>
          <w:trHeight w:hRule="exact" w:val="240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8DA199" w14:textId="77777777" w:rsidR="0082086E" w:rsidRPr="0044691F" w:rsidRDefault="0006187F">
            <w:pPr>
              <w:spacing w:line="220" w:lineRule="exact"/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Rep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  <w:r w:rsidRPr="0044691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7D3597" w14:textId="77777777" w:rsidR="0082086E" w:rsidRPr="0044691F" w:rsidRDefault="0006187F">
            <w:pPr>
              <w:spacing w:line="22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44691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v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</w:p>
        </w:tc>
      </w:tr>
      <w:tr w:rsidR="0044691F" w:rsidRPr="0044691F" w14:paraId="5A3A1759" w14:textId="77777777">
        <w:trPr>
          <w:trHeight w:hRule="exact" w:val="240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D11B51" w14:textId="77777777" w:rsidR="0082086E" w:rsidRPr="0044691F" w:rsidRDefault="0006187F">
            <w:pPr>
              <w:spacing w:line="220" w:lineRule="exact"/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t:</w:t>
            </w:r>
          </w:p>
        </w:tc>
        <w:tc>
          <w:tcPr>
            <w:tcW w:w="6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11E990" w14:textId="77777777" w:rsidR="0082086E" w:rsidRPr="0044691F" w:rsidRDefault="0006187F">
            <w:pPr>
              <w:spacing w:line="22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No</w:t>
            </w:r>
            <w:r w:rsidRPr="0044691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eri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44691F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ut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ori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</w:tr>
      <w:tr w:rsidR="0044691F" w:rsidRPr="0044691F" w14:paraId="4E1C9EB8" w14:textId="77777777">
        <w:trPr>
          <w:trHeight w:hRule="exact" w:val="237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19E899A" w14:textId="77777777" w:rsidR="0082086E" w:rsidRPr="0044691F" w:rsidRDefault="0006187F">
            <w:pPr>
              <w:spacing w:line="220" w:lineRule="exact"/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Ro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Ro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677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A118B5F" w14:textId="77777777" w:rsidR="0082086E" w:rsidRPr="0044691F" w:rsidRDefault="0006187F">
            <w:pPr>
              <w:spacing w:line="220" w:lineRule="exact"/>
              <w:ind w:left="4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Segoe MDL2 Assets" w:hAnsiTheme="minorHAnsi" w:cstheme="minorHAnsi"/>
                <w:w w:val="45"/>
                <w:position w:val="-1"/>
                <w:sz w:val="22"/>
                <w:szCs w:val="22"/>
              </w:rPr>
              <w:t xml:space="preserve">         </w:t>
            </w:r>
            <w:r w:rsidRPr="0044691F">
              <w:rPr>
                <w:rFonts w:asciiTheme="minorHAnsi" w:eastAsia="Segoe MDL2 Assets" w:hAnsiTheme="minorHAnsi" w:cstheme="minorHAnsi"/>
                <w:spacing w:val="22"/>
                <w:w w:val="45"/>
                <w:position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De</w:t>
            </w:r>
            <w:r w:rsidRPr="0044691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v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pacing w:val="-5"/>
                <w:position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w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de</w:t>
            </w:r>
            <w:r w:rsidRPr="0044691F">
              <w:rPr>
                <w:rFonts w:asciiTheme="minorHAnsi" w:eastAsia="Arial" w:hAnsiTheme="minorHAnsi" w:cstheme="minorHAnsi"/>
                <w:spacing w:val="-5"/>
                <w:position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3"/>
                <w:position w:val="-1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>g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ng</w:t>
            </w:r>
            <w:r w:rsidRPr="0044691F">
              <w:rPr>
                <w:rFonts w:asciiTheme="minorHAnsi" w:eastAsia="Arial" w:hAnsiTheme="minorHAnsi" w:cstheme="minorHAnsi"/>
                <w:spacing w:val="-6"/>
                <w:position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al</w:t>
            </w:r>
            <w:r w:rsidRPr="0044691F">
              <w:rPr>
                <w:rFonts w:asciiTheme="minorHAnsi" w:eastAsia="Arial" w:hAnsiTheme="minorHAnsi" w:cstheme="minorHAnsi"/>
                <w:spacing w:val="-7"/>
                <w:position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4"/>
                <w:position w:val="-1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g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4"/>
                <w:position w:val="-1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-12"/>
                <w:position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3"/>
                <w:position w:val="-1"/>
                <w:sz w:val="22"/>
                <w:szCs w:val="22"/>
              </w:rPr>
              <w:t>k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w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5"/>
                <w:position w:val="-1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g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,</w:t>
            </w:r>
            <w:r w:rsidRPr="0044691F">
              <w:rPr>
                <w:rFonts w:asciiTheme="minorHAnsi" w:eastAsia="Arial" w:hAnsiTheme="minorHAnsi" w:cstheme="minorHAnsi"/>
                <w:spacing w:val="-8"/>
                <w:position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pacing w:val="3"/>
                <w:position w:val="-1"/>
                <w:sz w:val="22"/>
                <w:szCs w:val="22"/>
              </w:rPr>
              <w:t>k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ill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&amp;</w:t>
            </w:r>
          </w:p>
        </w:tc>
      </w:tr>
      <w:tr w:rsidR="0044691F" w:rsidRPr="0044691F" w14:paraId="58BBB416" w14:textId="77777777">
        <w:trPr>
          <w:trHeight w:hRule="exact" w:val="1654"/>
        </w:trPr>
        <w:tc>
          <w:tcPr>
            <w:tcW w:w="251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01CAAB" w14:textId="77777777" w:rsidR="0082086E" w:rsidRPr="0044691F" w:rsidRDefault="0006187F">
            <w:pPr>
              <w:spacing w:line="200" w:lineRule="exact"/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67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C8C315" w14:textId="77777777" w:rsidR="0082086E" w:rsidRPr="0044691F" w:rsidRDefault="0006187F">
            <w:pPr>
              <w:spacing w:before="4"/>
              <w:ind w:left="8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e.</w:t>
            </w:r>
          </w:p>
          <w:p w14:paraId="06F0E8FB" w14:textId="77777777" w:rsidR="0082086E" w:rsidRPr="0044691F" w:rsidRDefault="0006187F">
            <w:pPr>
              <w:tabs>
                <w:tab w:val="left" w:pos="820"/>
              </w:tabs>
              <w:ind w:left="823" w:right="337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  <w:r w:rsidRPr="0044691F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Con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44691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we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are</w:t>
            </w:r>
            <w:r w:rsidRPr="0044691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cr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44691F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ge</w:t>
            </w:r>
            <w:r w:rsidRPr="0044691F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of 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ni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 o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are.</w:t>
            </w:r>
          </w:p>
          <w:p w14:paraId="63268B52" w14:textId="77777777" w:rsidR="0082086E" w:rsidRPr="0044691F" w:rsidRDefault="0006187F">
            <w:pPr>
              <w:tabs>
                <w:tab w:val="left" w:pos="820"/>
              </w:tabs>
              <w:spacing w:before="2"/>
              <w:ind w:left="823" w:right="759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  <w:r w:rsidRPr="0044691F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Con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 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n,</w:t>
            </w:r>
            <w:r w:rsidRPr="0044691F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et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44691F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iv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44691F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to 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ge</w:t>
            </w:r>
            <w:r w:rsidRPr="0044691F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44691F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pro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ote M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’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</w:tr>
      <w:tr w:rsidR="0044691F" w:rsidRPr="0044691F" w14:paraId="400D2FFD" w14:textId="77777777">
        <w:trPr>
          <w:trHeight w:hRule="exact" w:val="257"/>
        </w:trPr>
        <w:tc>
          <w:tcPr>
            <w:tcW w:w="25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F88E07" w14:textId="77777777" w:rsidR="0082086E" w:rsidRPr="0044691F" w:rsidRDefault="0006187F">
            <w:pPr>
              <w:spacing w:line="220" w:lineRule="exact"/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K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44691F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ern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7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16D7ACF" w14:textId="77777777" w:rsidR="0082086E" w:rsidRPr="0044691F" w:rsidRDefault="0006187F">
            <w:pPr>
              <w:spacing w:line="240" w:lineRule="exact"/>
              <w:ind w:left="4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Segoe MDL2 Assets" w:hAnsiTheme="minorHAnsi" w:cstheme="minorHAnsi"/>
                <w:w w:val="45"/>
                <w:position w:val="-1"/>
                <w:sz w:val="22"/>
                <w:szCs w:val="22"/>
              </w:rPr>
              <w:t xml:space="preserve">         </w:t>
            </w:r>
            <w:r w:rsidRPr="0044691F">
              <w:rPr>
                <w:rFonts w:asciiTheme="minorHAnsi" w:eastAsia="Segoe MDL2 Assets" w:hAnsiTheme="minorHAnsi" w:cstheme="minorHAnsi"/>
                <w:spacing w:val="22"/>
                <w:w w:val="45"/>
                <w:position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on</w:t>
            </w:r>
            <w:r w:rsidRPr="0044691F">
              <w:rPr>
                <w:rFonts w:asciiTheme="minorHAnsi" w:eastAsia="Arial" w:hAnsiTheme="minorHAnsi" w:cstheme="minorHAnsi"/>
                <w:spacing w:val="-6"/>
                <w:position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er</w:t>
            </w:r>
            <w:r w:rsidRPr="0044691F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>v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or</w:t>
            </w:r>
          </w:p>
        </w:tc>
      </w:tr>
      <w:tr w:rsidR="0044691F" w:rsidRPr="0044691F" w14:paraId="19D09DF6" w14:textId="77777777">
        <w:trPr>
          <w:trHeight w:hRule="exact" w:val="244"/>
        </w:trPr>
        <w:tc>
          <w:tcPr>
            <w:tcW w:w="251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4F6E01D" w14:textId="77777777" w:rsidR="0082086E" w:rsidRPr="0044691F" w:rsidRDefault="0082086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E00A542" w14:textId="77777777" w:rsidR="0082086E" w:rsidRPr="0044691F" w:rsidRDefault="0006187F">
            <w:pPr>
              <w:spacing w:line="220" w:lineRule="exact"/>
              <w:ind w:left="4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       </w:t>
            </w:r>
            <w:r w:rsidRPr="0044691F">
              <w:rPr>
                <w:rFonts w:asciiTheme="minorHAnsi" w:eastAsia="Segoe MDL2 Assets" w:hAnsiTheme="minorHAnsi" w:cstheme="minorHAnsi"/>
                <w:spacing w:val="22"/>
                <w:w w:val="4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urator</w:t>
            </w:r>
          </w:p>
        </w:tc>
      </w:tr>
      <w:tr w:rsidR="0044691F" w:rsidRPr="0044691F" w14:paraId="5C04700F" w14:textId="77777777">
        <w:trPr>
          <w:trHeight w:hRule="exact" w:val="244"/>
        </w:trPr>
        <w:tc>
          <w:tcPr>
            <w:tcW w:w="251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34896B1" w14:textId="77777777" w:rsidR="0082086E" w:rsidRPr="0044691F" w:rsidRDefault="0082086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2CA0A93" w14:textId="77777777" w:rsidR="0082086E" w:rsidRPr="0044691F" w:rsidRDefault="0006187F">
            <w:pPr>
              <w:spacing w:line="220" w:lineRule="exact"/>
              <w:ind w:left="4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       </w:t>
            </w:r>
            <w:r w:rsidRPr="0044691F">
              <w:rPr>
                <w:rFonts w:asciiTheme="minorHAnsi" w:eastAsia="Segoe MDL2 Assets" w:hAnsiTheme="minorHAnsi" w:cstheme="minorHAnsi"/>
                <w:spacing w:val="22"/>
                <w:w w:val="4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et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44691F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am</w:t>
            </w:r>
          </w:p>
        </w:tc>
      </w:tr>
      <w:tr w:rsidR="0044691F" w:rsidRPr="0044691F" w14:paraId="709607E6" w14:textId="77777777">
        <w:trPr>
          <w:trHeight w:hRule="exact" w:val="238"/>
        </w:trPr>
        <w:tc>
          <w:tcPr>
            <w:tcW w:w="25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4BD44E" w14:textId="77777777" w:rsidR="0082086E" w:rsidRPr="0044691F" w:rsidRDefault="0082086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1C7A8B" w14:textId="77777777" w:rsidR="0082086E" w:rsidRPr="0044691F" w:rsidRDefault="0006187F">
            <w:pPr>
              <w:spacing w:line="220" w:lineRule="exact"/>
              <w:ind w:left="4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       </w:t>
            </w:r>
            <w:r w:rsidRPr="0044691F">
              <w:rPr>
                <w:rFonts w:asciiTheme="minorHAnsi" w:eastAsia="Segoe MDL2 Assets" w:hAnsiTheme="minorHAnsi" w:cstheme="minorHAnsi"/>
                <w:spacing w:val="22"/>
                <w:w w:val="4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am</w:t>
            </w:r>
          </w:p>
        </w:tc>
      </w:tr>
      <w:tr w:rsidR="0044691F" w:rsidRPr="0044691F" w14:paraId="555EF1A1" w14:textId="77777777">
        <w:trPr>
          <w:trHeight w:hRule="exact" w:val="242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BA07DA" w14:textId="77777777" w:rsidR="0082086E" w:rsidRPr="0044691F" w:rsidRDefault="0006187F">
            <w:pPr>
              <w:spacing w:line="220" w:lineRule="exact"/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CC156D" w14:textId="77777777" w:rsidR="0082086E" w:rsidRPr="0044691F" w:rsidRDefault="0006187F">
            <w:pPr>
              <w:spacing w:line="22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No</w:t>
            </w:r>
            <w:r w:rsidRPr="0044691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44691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il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44691F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</w:tr>
    </w:tbl>
    <w:p w14:paraId="36689112" w14:textId="77777777" w:rsidR="0082086E" w:rsidRPr="0044691F" w:rsidRDefault="0082086E">
      <w:pPr>
        <w:rPr>
          <w:rFonts w:asciiTheme="minorHAnsi" w:hAnsiTheme="minorHAnsi" w:cstheme="minorHAnsi"/>
          <w:sz w:val="22"/>
          <w:szCs w:val="22"/>
        </w:rPr>
        <w:sectPr w:rsidR="0082086E" w:rsidRPr="0044691F">
          <w:headerReference w:type="default" r:id="rId7"/>
          <w:pgSz w:w="11920" w:h="16840"/>
          <w:pgMar w:top="1580" w:right="1200" w:bottom="280" w:left="140" w:header="440" w:footer="0" w:gutter="0"/>
          <w:cols w:space="720"/>
        </w:sectPr>
      </w:pPr>
    </w:p>
    <w:p w14:paraId="64922260" w14:textId="77777777" w:rsidR="0082086E" w:rsidRPr="0044691F" w:rsidRDefault="0006187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44691F">
        <w:rPr>
          <w:rFonts w:asciiTheme="minorHAnsi" w:hAnsiTheme="minorHAnsi" w:cstheme="minorHAnsi"/>
          <w:sz w:val="22"/>
          <w:szCs w:val="22"/>
        </w:rPr>
        <w:lastRenderedPageBreak/>
        <w:pict w14:anchorId="1421E76E">
          <v:group id="_x0000_s1043" style="position:absolute;margin-left:65.45pt;margin-top:733.5pt;width:464.45pt;height:.6pt;z-index:-251655680;mso-position-horizontal-relative:page;mso-position-vertical-relative:page" coordorigin="1309,14670" coordsize="9289,12">
            <v:shape id="_x0000_s1045" style="position:absolute;left:1315;top:14676;width:2508;height:0" coordorigin="1315,14676" coordsize="2508,0" path="m1315,14676r2509,e" filled="f" strokeweight=".58pt">
              <v:path arrowok="t"/>
            </v:shape>
            <v:shape id="_x0000_s1044" style="position:absolute;left:3833;top:14676;width:6760;height:0" coordorigin="3833,14676" coordsize="6760,0" path="m3833,14676r6760,e" filled="f" strokeweight=".58pt">
              <v:path arrowok="t"/>
            </v:shape>
            <w10:wrap anchorx="page" anchory="page"/>
          </v:group>
        </w:pict>
      </w:r>
      <w:r w:rsidRPr="0044691F">
        <w:rPr>
          <w:rFonts w:asciiTheme="minorHAnsi" w:hAnsiTheme="minorHAnsi" w:cstheme="minorHAnsi"/>
          <w:sz w:val="22"/>
          <w:szCs w:val="22"/>
        </w:rPr>
        <w:pict w14:anchorId="73B81AA9">
          <v:group id="_x0000_s1040" style="position:absolute;margin-left:65.45pt;margin-top:709.35pt;width:464.45pt;height:.6pt;z-index:-251656704;mso-position-horizontal-relative:page;mso-position-vertical-relative:page" coordorigin="1309,14187" coordsize="9289,12">
            <v:shape id="_x0000_s1042" style="position:absolute;left:1315;top:14193;width:2508;height:0" coordorigin="1315,14193" coordsize="2508,0" path="m1315,14193r2509,e" filled="f" strokeweight=".58pt">
              <v:path arrowok="t"/>
            </v:shape>
            <v:shape id="_x0000_s1041" style="position:absolute;left:3833;top:14193;width:6760;height:0" coordorigin="3833,14193" coordsize="6760,0" path="m3833,14193r6760,e" filled="f" strokeweight=".58pt">
              <v:path arrowok="t"/>
            </v:shape>
            <w10:wrap anchorx="page" anchory="page"/>
          </v:group>
        </w:pict>
      </w:r>
      <w:r w:rsidRPr="0044691F">
        <w:rPr>
          <w:rFonts w:asciiTheme="minorHAnsi" w:hAnsiTheme="minorHAnsi" w:cstheme="minorHAnsi"/>
          <w:sz w:val="22"/>
          <w:szCs w:val="22"/>
        </w:rPr>
        <w:pict w14:anchorId="78E3C2F9">
          <v:group id="_x0000_s1037" style="position:absolute;margin-left:65.45pt;margin-top:696.15pt;width:464.45pt;height:.6pt;z-index:-251657728;mso-position-horizontal-relative:page;mso-position-vertical-relative:page" coordorigin="1309,13923" coordsize="9289,12">
            <v:shape id="_x0000_s1039" style="position:absolute;left:1315;top:13929;width:2508;height:0" coordorigin="1315,13929" coordsize="2508,0" path="m1315,13929r2509,e" filled="f" strokeweight=".58pt">
              <v:path arrowok="t"/>
            </v:shape>
            <v:shape id="_x0000_s1038" style="position:absolute;left:3833;top:13929;width:6760;height:0" coordorigin="3833,13929" coordsize="6760,0" path="m3833,13929r6760,e" filled="f" strokeweight=".58pt">
              <v:path arrowok="t"/>
            </v:shape>
            <w10:wrap anchorx="page" anchory="page"/>
          </v:group>
        </w:pict>
      </w:r>
      <w:r w:rsidRPr="0044691F">
        <w:rPr>
          <w:rFonts w:asciiTheme="minorHAnsi" w:hAnsiTheme="minorHAnsi" w:cstheme="minorHAnsi"/>
          <w:sz w:val="22"/>
          <w:szCs w:val="22"/>
        </w:rPr>
        <w:pict w14:anchorId="54BBB4C8">
          <v:group id="_x0000_s1034" style="position:absolute;margin-left:65.45pt;margin-top:611.2pt;width:464.45pt;height:.6pt;z-index:-251658752;mso-position-horizontal-relative:page;mso-position-vertical-relative:page" coordorigin="1309,12224" coordsize="9289,12">
            <v:shape id="_x0000_s1036" style="position:absolute;left:1315;top:12229;width:2508;height:0" coordorigin="1315,12229" coordsize="2508,0" path="m1315,12229r2509,e" filled="f" strokeweight=".58pt">
              <v:path arrowok="t"/>
            </v:shape>
            <v:shape id="_x0000_s1035" style="position:absolute;left:3833;top:12229;width:6760;height:0" coordorigin="3833,12229" coordsize="6760,0" path="m3833,12229r6760,e" filled="f" strokeweight=".58pt">
              <v:path arrowok="t"/>
            </v:shape>
            <w10:wrap anchorx="page" anchory="page"/>
          </v:group>
        </w:pict>
      </w:r>
      <w:r w:rsidRPr="0044691F">
        <w:rPr>
          <w:rFonts w:asciiTheme="minorHAnsi" w:hAnsiTheme="minorHAnsi" w:cstheme="minorHAnsi"/>
          <w:sz w:val="22"/>
          <w:szCs w:val="22"/>
        </w:rPr>
        <w:pict w14:anchorId="40132CE8">
          <v:group id="_x0000_s1031" style="position:absolute;margin-left:65.45pt;margin-top:575.4pt;width:464.45pt;height:.6pt;z-index:-251659776;mso-position-horizontal-relative:page;mso-position-vertical-relative:page" coordorigin="1309,11508" coordsize="9289,12">
            <v:shape id="_x0000_s1033" style="position:absolute;left:1315;top:11514;width:2508;height:0" coordorigin="1315,11514" coordsize="2508,0" path="m1315,11514r2509,e" filled="f" strokeweight=".20464mm">
              <v:path arrowok="t"/>
            </v:shape>
            <v:shape id="_x0000_s1032" style="position:absolute;left:3833;top:11514;width:6760;height:0" coordorigin="3833,11514" coordsize="6760,0" path="m3833,11514r6760,e" filled="f" strokeweight=".20464mm">
              <v:path arrowok="t"/>
            </v:shape>
            <w10:wrap anchorx="page" anchory="page"/>
          </v:group>
        </w:pict>
      </w:r>
      <w:r w:rsidRPr="0044691F">
        <w:rPr>
          <w:rFonts w:asciiTheme="minorHAnsi" w:hAnsiTheme="minorHAnsi" w:cstheme="minorHAnsi"/>
          <w:sz w:val="22"/>
          <w:szCs w:val="22"/>
        </w:rPr>
        <w:pict w14:anchorId="3AAE885D">
          <v:group id="_x0000_s1028" style="position:absolute;margin-left:65.45pt;margin-top:551.3pt;width:464.45pt;height:.6pt;z-index:-251660800;mso-position-horizontal-relative:page;mso-position-vertical-relative:page" coordorigin="1309,11026" coordsize="9289,12">
            <v:shape id="_x0000_s1030" style="position:absolute;left:1315;top:11032;width:2508;height:0" coordorigin="1315,11032" coordsize="2508,0" path="m1315,11032r2509,e" filled="f" strokeweight=".20464mm">
              <v:path arrowok="t"/>
            </v:shape>
            <v:shape id="_x0000_s1029" style="position:absolute;left:3833;top:11032;width:6760;height:0" coordorigin="3833,11032" coordsize="6760,0" path="m3833,11032r6760,e" filled="f" strokeweight=".20464mm">
              <v:path arrowok="t"/>
            </v:shape>
            <w10:wrap anchorx="page" anchory="page"/>
          </v:group>
        </w:pict>
      </w:r>
      <w:r w:rsidRPr="0044691F">
        <w:rPr>
          <w:rFonts w:asciiTheme="minorHAnsi" w:hAnsiTheme="minorHAnsi" w:cstheme="minorHAnsi"/>
          <w:sz w:val="22"/>
          <w:szCs w:val="22"/>
        </w:rPr>
        <w:pict w14:anchorId="54B22795">
          <v:group id="_x0000_s1026" style="position:absolute;margin-left:65.75pt;margin-top:513.55pt;width:463.9pt;height:0;z-index:-251661824;mso-position-horizontal-relative:page;mso-position-vertical-relative:page" coordorigin="1315,10271" coordsize="9278,0">
            <v:shape id="_x0000_s1027" style="position:absolute;left:1315;top:10271;width:9278;height:0" coordorigin="1315,10271" coordsize="9278,0" path="m1315,10271r9278,e" filled="f" strokeweight=".58pt">
              <v:path arrowok="t"/>
            </v:shape>
            <w10:wrap anchorx="page" anchory="page"/>
          </v:group>
        </w:pict>
      </w:r>
    </w:p>
    <w:p w14:paraId="553D979D" w14:textId="77777777" w:rsidR="0082086E" w:rsidRPr="0044691F" w:rsidRDefault="008208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EE3A9A" w14:textId="77777777" w:rsidR="0082086E" w:rsidRPr="0044691F" w:rsidRDefault="0082086E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6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91"/>
        <w:gridCol w:w="1133"/>
      </w:tblGrid>
      <w:tr w:rsidR="0044691F" w:rsidRPr="0044691F" w14:paraId="292A1388" w14:textId="77777777">
        <w:trPr>
          <w:trHeight w:hRule="exact" w:val="286"/>
        </w:trPr>
        <w:tc>
          <w:tcPr>
            <w:tcW w:w="8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4AF43E" w14:textId="77777777" w:rsidR="0082086E" w:rsidRPr="0044691F" w:rsidRDefault="0006187F">
            <w:pPr>
              <w:spacing w:line="260" w:lineRule="exact"/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</w:t>
            </w:r>
            <w:r w:rsidRPr="0044691F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44691F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cc</w:t>
            </w:r>
            <w:r w:rsidRPr="0044691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oun</w:t>
            </w:r>
            <w:r w:rsidRPr="0044691F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bil</w:t>
            </w:r>
            <w:r w:rsidRPr="0044691F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ties </w:t>
            </w:r>
            <w:r w:rsidRPr="0044691F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nd Re</w:t>
            </w:r>
            <w:r w:rsidRPr="0044691F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ult</w:t>
            </w:r>
            <w:r w:rsidRPr="0044691F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ea</w:t>
            </w:r>
            <w:r w:rsidRPr="0044691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88E79C" w14:textId="77777777" w:rsidR="0082086E" w:rsidRPr="0044691F" w:rsidRDefault="0082086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691F" w:rsidRPr="0044691F" w14:paraId="08BC1E80" w14:textId="77777777">
        <w:trPr>
          <w:trHeight w:hRule="exact" w:val="243"/>
        </w:trPr>
        <w:tc>
          <w:tcPr>
            <w:tcW w:w="819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E3C034D" w14:textId="77777777" w:rsidR="0082086E" w:rsidRPr="0044691F" w:rsidRDefault="0006187F">
            <w:pPr>
              <w:spacing w:line="220" w:lineRule="exact"/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Pl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F5771F8" w14:textId="77777777" w:rsidR="0082086E" w:rsidRPr="0044691F" w:rsidRDefault="0082086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691F" w:rsidRPr="0044691F" w14:paraId="6D05FCF7" w14:textId="77777777">
        <w:trPr>
          <w:trHeight w:hRule="exact" w:val="583"/>
        </w:trPr>
        <w:tc>
          <w:tcPr>
            <w:tcW w:w="81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3EABB17" w14:textId="77777777" w:rsidR="0082086E" w:rsidRPr="0044691F" w:rsidRDefault="0006187F">
            <w:pPr>
              <w:tabs>
                <w:tab w:val="left" w:pos="820"/>
              </w:tabs>
              <w:spacing w:before="1" w:line="220" w:lineRule="exact"/>
              <w:ind w:left="823" w:right="100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  <w:r w:rsidRPr="0044691F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are</w:t>
            </w:r>
            <w:r w:rsidRPr="0044691F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reg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44691F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art</w:t>
            </w:r>
            <w:r w:rsidRPr="0044691F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tal</w:t>
            </w:r>
            <w:r w:rsidRPr="0044691F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/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erta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gre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d a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F1829BC" w14:textId="77777777" w:rsidR="0082086E" w:rsidRPr="0044691F" w:rsidRDefault="0082086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691F" w:rsidRPr="0044691F" w14:paraId="6B2C953E" w14:textId="77777777">
        <w:trPr>
          <w:trHeight w:hRule="exact" w:val="351"/>
        </w:trPr>
        <w:tc>
          <w:tcPr>
            <w:tcW w:w="81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9C6909C" w14:textId="77777777" w:rsidR="0082086E" w:rsidRPr="0044691F" w:rsidRDefault="0082086E">
            <w:pPr>
              <w:spacing w:before="3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A67454" w14:textId="77777777" w:rsidR="0082086E" w:rsidRPr="0044691F" w:rsidRDefault="0006187F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44691F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9C9BB8B" w14:textId="77777777" w:rsidR="0082086E" w:rsidRPr="0044691F" w:rsidRDefault="0082086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691F" w:rsidRPr="0044691F" w14:paraId="1B22EBE0" w14:textId="77777777">
        <w:trPr>
          <w:trHeight w:hRule="exact" w:val="1069"/>
        </w:trPr>
        <w:tc>
          <w:tcPr>
            <w:tcW w:w="81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8664BE2" w14:textId="77777777" w:rsidR="0082086E" w:rsidRPr="0044691F" w:rsidRDefault="0006187F">
            <w:pPr>
              <w:spacing w:line="220" w:lineRule="exact"/>
              <w:ind w:left="4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       </w:t>
            </w:r>
            <w:r w:rsidRPr="0044691F">
              <w:rPr>
                <w:rFonts w:asciiTheme="minorHAnsi" w:eastAsia="Segoe MDL2 Assets" w:hAnsiTheme="minorHAnsi" w:cstheme="minorHAnsi"/>
                <w:spacing w:val="22"/>
                <w:w w:val="4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Car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44691F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ut</w:t>
            </w:r>
            <w:r w:rsidRPr="0044691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44691F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44691F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44691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tal</w:t>
            </w:r>
            <w:r w:rsidRPr="0044691F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nrich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tru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  <w:p w14:paraId="7779E75A" w14:textId="77777777" w:rsidR="0082086E" w:rsidRPr="0044691F" w:rsidRDefault="0006187F">
            <w:pPr>
              <w:spacing w:before="2"/>
              <w:ind w:left="4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       </w:t>
            </w:r>
            <w:r w:rsidRPr="0044691F">
              <w:rPr>
                <w:rFonts w:asciiTheme="minorHAnsi" w:eastAsia="Segoe MDL2 Assets" w:hAnsiTheme="minorHAnsi" w:cstheme="minorHAnsi"/>
                <w:spacing w:val="22"/>
                <w:w w:val="4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Und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ord</w:t>
            </w:r>
            <w:r w:rsidRPr="0044691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44691F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  <w:p w14:paraId="1AAD6820" w14:textId="77777777" w:rsidR="0082086E" w:rsidRPr="0044691F" w:rsidRDefault="0006187F">
            <w:pPr>
              <w:tabs>
                <w:tab w:val="left" w:pos="820"/>
              </w:tabs>
              <w:spacing w:before="17" w:line="220" w:lineRule="exact"/>
              <w:ind w:left="823" w:right="631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  <w:r w:rsidRPr="0044691F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art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44691F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ns</w:t>
            </w:r>
            <w:r w:rsidRPr="0044691F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ve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eri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44691F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q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98053FE" w14:textId="77777777" w:rsidR="0082086E" w:rsidRPr="0044691F" w:rsidRDefault="0082086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691F" w:rsidRPr="0044691F" w14:paraId="6FB5D3FB" w14:textId="77777777">
        <w:trPr>
          <w:trHeight w:hRule="exact" w:val="352"/>
        </w:trPr>
        <w:tc>
          <w:tcPr>
            <w:tcW w:w="81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5BFB77C" w14:textId="77777777" w:rsidR="0082086E" w:rsidRPr="0044691F" w:rsidRDefault="0082086E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EED1FC" w14:textId="77777777" w:rsidR="0082086E" w:rsidRPr="0044691F" w:rsidRDefault="0006187F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Hu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44691F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2FA8464" w14:textId="77777777" w:rsidR="0082086E" w:rsidRPr="0044691F" w:rsidRDefault="0082086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691F" w:rsidRPr="0044691F" w14:paraId="602CB0DF" w14:textId="77777777">
        <w:trPr>
          <w:trHeight w:hRule="exact" w:val="353"/>
        </w:trPr>
        <w:tc>
          <w:tcPr>
            <w:tcW w:w="81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D92345A" w14:textId="77777777" w:rsidR="0082086E" w:rsidRPr="0044691F" w:rsidRDefault="0006187F">
            <w:pPr>
              <w:spacing w:line="220" w:lineRule="exact"/>
              <w:ind w:left="4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       </w:t>
            </w:r>
            <w:r w:rsidRPr="0044691F">
              <w:rPr>
                <w:rFonts w:asciiTheme="minorHAnsi" w:eastAsia="Segoe MDL2 Assets" w:hAnsiTheme="minorHAnsi" w:cstheme="minorHAnsi"/>
                <w:spacing w:val="22"/>
                <w:w w:val="4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tt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44691F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44691F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44691F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44691F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44691F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tra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44691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as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q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CEF3763" w14:textId="77777777" w:rsidR="0082086E" w:rsidRPr="0044691F" w:rsidRDefault="0082086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691F" w:rsidRPr="0044691F" w14:paraId="4728C7C4" w14:textId="77777777">
        <w:trPr>
          <w:trHeight w:hRule="exact" w:val="351"/>
        </w:trPr>
        <w:tc>
          <w:tcPr>
            <w:tcW w:w="81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D8A4809" w14:textId="77777777" w:rsidR="0082086E" w:rsidRPr="0044691F" w:rsidRDefault="0082086E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FA3FC3" w14:textId="77777777" w:rsidR="0082086E" w:rsidRPr="0044691F" w:rsidRDefault="0006187F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Hea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44691F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76CE20D" w14:textId="77777777" w:rsidR="0082086E" w:rsidRPr="0044691F" w:rsidRDefault="0082086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691F" w:rsidRPr="0044691F" w14:paraId="2342CC9C" w14:textId="77777777">
        <w:trPr>
          <w:trHeight w:hRule="exact" w:val="825"/>
        </w:trPr>
        <w:tc>
          <w:tcPr>
            <w:tcW w:w="81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2848924" w14:textId="77777777" w:rsidR="0082086E" w:rsidRPr="0044691F" w:rsidRDefault="0006187F">
            <w:pPr>
              <w:spacing w:line="220" w:lineRule="exact"/>
              <w:ind w:left="4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       </w:t>
            </w:r>
            <w:r w:rsidRPr="0044691F">
              <w:rPr>
                <w:rFonts w:asciiTheme="minorHAnsi" w:eastAsia="Segoe MDL2 Assets" w:hAnsiTheme="minorHAnsi" w:cstheme="minorHAnsi"/>
                <w:spacing w:val="22"/>
                <w:w w:val="4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ere</w:t>
            </w:r>
            <w:r w:rsidRPr="0044691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to h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44691F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sa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44691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44691F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ures</w:t>
            </w:r>
          </w:p>
          <w:p w14:paraId="318DE2E0" w14:textId="77777777" w:rsidR="0082086E" w:rsidRPr="0044691F" w:rsidRDefault="0006187F">
            <w:pPr>
              <w:tabs>
                <w:tab w:val="left" w:pos="820"/>
              </w:tabs>
              <w:ind w:left="823" w:right="83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  <w:r w:rsidRPr="0044691F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arn</w:t>
            </w:r>
            <w:r w:rsidRPr="0044691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44691F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ergen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44691F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ures</w:t>
            </w:r>
            <w:r w:rsidRPr="0044691F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- pra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q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B457914" w14:textId="77777777" w:rsidR="0082086E" w:rsidRPr="0044691F" w:rsidRDefault="0082086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691F" w:rsidRPr="0044691F" w14:paraId="1F1A9C5D" w14:textId="77777777">
        <w:trPr>
          <w:trHeight w:hRule="exact" w:val="351"/>
        </w:trPr>
        <w:tc>
          <w:tcPr>
            <w:tcW w:w="81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4B03611" w14:textId="77777777" w:rsidR="0082086E" w:rsidRPr="0044691F" w:rsidRDefault="0082086E">
            <w:pPr>
              <w:spacing w:before="3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170943" w14:textId="77777777" w:rsidR="0082086E" w:rsidRPr="0044691F" w:rsidRDefault="0006187F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ni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44691F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&amp; p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ware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9CB1613" w14:textId="77777777" w:rsidR="0082086E" w:rsidRPr="0044691F" w:rsidRDefault="0082086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691F" w:rsidRPr="0044691F" w14:paraId="7E163772" w14:textId="77777777">
        <w:trPr>
          <w:trHeight w:hRule="exact" w:val="597"/>
        </w:trPr>
        <w:tc>
          <w:tcPr>
            <w:tcW w:w="81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AED5DDF" w14:textId="77777777" w:rsidR="0082086E" w:rsidRPr="0044691F" w:rsidRDefault="0006187F">
            <w:pPr>
              <w:spacing w:line="220" w:lineRule="exact"/>
              <w:ind w:left="4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       </w:t>
            </w:r>
            <w:r w:rsidRPr="0044691F">
              <w:rPr>
                <w:rFonts w:asciiTheme="minorHAnsi" w:eastAsia="Segoe MDL2 Assets" w:hAnsiTheme="minorHAnsi" w:cstheme="minorHAnsi"/>
                <w:spacing w:val="22"/>
                <w:w w:val="4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art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44691F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et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44691F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iv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44691F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as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q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  <w:p w14:paraId="5F3715CB" w14:textId="77777777" w:rsidR="0082086E" w:rsidRPr="0044691F" w:rsidRDefault="0006187F">
            <w:pPr>
              <w:spacing w:before="2"/>
              <w:ind w:left="4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       </w:t>
            </w:r>
            <w:r w:rsidRPr="0044691F">
              <w:rPr>
                <w:rFonts w:asciiTheme="minorHAnsi" w:eastAsia="Segoe MDL2 Assets" w:hAnsiTheme="minorHAnsi" w:cstheme="minorHAnsi"/>
                <w:spacing w:val="22"/>
                <w:w w:val="4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  <w:r w:rsidRPr="0044691F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44691F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44691F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uri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44691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ur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f d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F4BE828" w14:textId="77777777" w:rsidR="0082086E" w:rsidRPr="0044691F" w:rsidRDefault="0082086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691F" w:rsidRPr="0044691F" w14:paraId="70DAE6B0" w14:textId="77777777">
        <w:trPr>
          <w:trHeight w:hRule="exact" w:val="351"/>
        </w:trPr>
        <w:tc>
          <w:tcPr>
            <w:tcW w:w="81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55A065A" w14:textId="77777777" w:rsidR="0082086E" w:rsidRPr="0044691F" w:rsidRDefault="0082086E">
            <w:pPr>
              <w:spacing w:before="3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B280F0" w14:textId="77777777" w:rsidR="0082086E" w:rsidRPr="0044691F" w:rsidRDefault="0006187F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13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00953A6" w14:textId="77777777" w:rsidR="0082086E" w:rsidRPr="0044691F" w:rsidRDefault="0082086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691F" w:rsidRPr="0044691F" w14:paraId="1059A04B" w14:textId="77777777">
        <w:trPr>
          <w:trHeight w:hRule="exact" w:val="1209"/>
        </w:trPr>
        <w:tc>
          <w:tcPr>
            <w:tcW w:w="819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D0D08C" w14:textId="77777777" w:rsidR="0082086E" w:rsidRPr="0044691F" w:rsidRDefault="0006187F">
            <w:pPr>
              <w:spacing w:line="220" w:lineRule="exact"/>
              <w:ind w:left="4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       </w:t>
            </w:r>
            <w:r w:rsidRPr="0044691F">
              <w:rPr>
                <w:rFonts w:asciiTheme="minorHAnsi" w:eastAsia="Segoe MDL2 Assets" w:hAnsiTheme="minorHAnsi" w:cstheme="minorHAnsi"/>
                <w:spacing w:val="22"/>
                <w:w w:val="4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art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Z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44691F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as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q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  <w:p w14:paraId="1DDD3FD6" w14:textId="77777777" w:rsidR="0082086E" w:rsidRPr="0044691F" w:rsidRDefault="0006187F">
            <w:pPr>
              <w:ind w:left="4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       </w:t>
            </w:r>
            <w:r w:rsidRPr="0044691F">
              <w:rPr>
                <w:rFonts w:asciiTheme="minorHAnsi" w:eastAsia="Segoe MDL2 Assets" w:hAnsiTheme="minorHAnsi" w:cstheme="minorHAnsi"/>
                <w:spacing w:val="22"/>
                <w:w w:val="4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arn</w:t>
            </w:r>
            <w:r w:rsidRPr="0044691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44691F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E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44691F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44691F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44691F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</w:p>
          <w:p w14:paraId="4BE6B854" w14:textId="77777777" w:rsidR="0082086E" w:rsidRPr="0044691F" w:rsidRDefault="0006187F">
            <w:pPr>
              <w:ind w:left="8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W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are</w:t>
            </w:r>
            <w:r w:rsidRPr="0044691F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oli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  <w:p w14:paraId="6D3A4235" w14:textId="77777777" w:rsidR="0082086E" w:rsidRPr="0044691F" w:rsidRDefault="0006187F">
            <w:pPr>
              <w:spacing w:before="2"/>
              <w:ind w:left="4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       </w:t>
            </w:r>
            <w:r w:rsidRPr="0044691F">
              <w:rPr>
                <w:rFonts w:asciiTheme="minorHAnsi" w:eastAsia="Segoe MDL2 Assets" w:hAnsiTheme="minorHAnsi" w:cstheme="minorHAnsi"/>
                <w:spacing w:val="22"/>
                <w:w w:val="4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ere</w:t>
            </w:r>
            <w:r w:rsidRPr="0044691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to e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vi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tal</w:t>
            </w:r>
            <w:r w:rsidRPr="0044691F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44691F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44691F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&amp; pro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ures</w:t>
            </w:r>
          </w:p>
        </w:tc>
        <w:tc>
          <w:tcPr>
            <w:tcW w:w="113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0AE755" w14:textId="77777777" w:rsidR="0082086E" w:rsidRPr="0044691F" w:rsidRDefault="0082086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691F" w:rsidRPr="0044691F" w14:paraId="6163E19A" w14:textId="77777777">
        <w:trPr>
          <w:trHeight w:hRule="exact" w:val="288"/>
        </w:trPr>
        <w:tc>
          <w:tcPr>
            <w:tcW w:w="932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670CD3" w14:textId="77777777" w:rsidR="0082086E" w:rsidRPr="0044691F" w:rsidRDefault="0006187F">
            <w:pPr>
              <w:spacing w:line="260" w:lineRule="exact"/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r c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sid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</w:tr>
      <w:tr w:rsidR="0044691F" w:rsidRPr="0044691F" w14:paraId="633BCCAB" w14:textId="77777777">
        <w:trPr>
          <w:trHeight w:hRule="exact" w:val="274"/>
        </w:trPr>
        <w:tc>
          <w:tcPr>
            <w:tcW w:w="932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D2C0D0" w14:textId="77777777" w:rsidR="0082086E" w:rsidRPr="0044691F" w:rsidRDefault="0006187F">
            <w:pPr>
              <w:spacing w:line="260" w:lineRule="exact"/>
              <w:ind w:left="4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Segoe MDL2 Assets" w:hAnsiTheme="minorHAnsi" w:cstheme="minorHAnsi"/>
                <w:w w:val="46"/>
                <w:position w:val="-1"/>
                <w:sz w:val="22"/>
                <w:szCs w:val="22"/>
              </w:rPr>
              <w:t xml:space="preserve">        </w:t>
            </w:r>
            <w:r w:rsidRPr="0044691F">
              <w:rPr>
                <w:rFonts w:asciiTheme="minorHAnsi" w:eastAsia="Segoe MDL2 Assets" w:hAnsiTheme="minorHAnsi" w:cstheme="minorHAnsi"/>
                <w:spacing w:val="10"/>
                <w:w w:val="46"/>
                <w:position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Id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4"/>
                <w:position w:val="-1"/>
                <w:sz w:val="22"/>
                <w:szCs w:val="22"/>
              </w:rPr>
              <w:t>f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y</w:t>
            </w:r>
            <w:r w:rsidRPr="0044691F">
              <w:rPr>
                <w:rFonts w:asciiTheme="minorHAnsi" w:eastAsia="Arial" w:hAnsiTheme="minorHAnsi" w:cstheme="minorHAnsi"/>
                <w:spacing w:val="-8"/>
                <w:position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w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th</w:t>
            </w:r>
            <w:r w:rsidRPr="0044691F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ntr</w:t>
            </w:r>
            <w:r w:rsidRPr="0044691F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b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te</w:t>
            </w:r>
            <w:r w:rsidRPr="0044691F">
              <w:rPr>
                <w:rFonts w:asciiTheme="minorHAnsi" w:eastAsia="Arial" w:hAnsiTheme="minorHAnsi" w:cstheme="minorHAnsi"/>
                <w:spacing w:val="-5"/>
                <w:position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to</w:t>
            </w:r>
            <w:r w:rsidRPr="0044691F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3"/>
                <w:position w:val="-1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we</w:t>
            </w:r>
            <w:r w:rsidRPr="0044691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pacing w:val="-11"/>
                <w:position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9"/>
                <w:position w:val="-1"/>
                <w:sz w:val="22"/>
                <w:szCs w:val="22"/>
              </w:rPr>
              <w:t>W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il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li</w:t>
            </w:r>
            <w:r w:rsidRPr="0044691F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>f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6"/>
                <w:position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B</w:t>
            </w:r>
            <w:r w:rsidRPr="0044691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nd</w:t>
            </w:r>
            <w:r w:rsidRPr="0044691F">
              <w:rPr>
                <w:rFonts w:asciiTheme="minorHAnsi" w:eastAsia="Arial" w:hAnsiTheme="minorHAnsi" w:cstheme="minorHAnsi"/>
                <w:spacing w:val="-4"/>
                <w:position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V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,</w:t>
            </w:r>
            <w:r w:rsidRPr="0044691F">
              <w:rPr>
                <w:rFonts w:asciiTheme="minorHAnsi" w:eastAsia="Arial" w:hAnsiTheme="minorHAnsi" w:cstheme="minorHAnsi"/>
                <w:spacing w:val="-7"/>
                <w:position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4"/>
                <w:position w:val="-1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ss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on</w:t>
            </w:r>
            <w:r w:rsidRPr="0044691F">
              <w:rPr>
                <w:rFonts w:asciiTheme="minorHAnsi" w:eastAsia="Arial" w:hAnsiTheme="minorHAnsi" w:cstheme="minorHAnsi"/>
                <w:spacing w:val="-8"/>
                <w:position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>h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ari</w:t>
            </w:r>
            <w:r w:rsidRPr="0044691F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b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9"/>
                <w:position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b</w:t>
            </w:r>
            <w:r w:rsidRPr="0044691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j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v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es</w:t>
            </w:r>
          </w:p>
        </w:tc>
      </w:tr>
    </w:tbl>
    <w:p w14:paraId="0827A58D" w14:textId="77777777" w:rsidR="0082086E" w:rsidRPr="0044691F" w:rsidRDefault="008208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06B523" w14:textId="77777777" w:rsidR="0082086E" w:rsidRPr="0044691F" w:rsidRDefault="0082086E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6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8"/>
        <w:gridCol w:w="6770"/>
      </w:tblGrid>
      <w:tr w:rsidR="0044691F" w:rsidRPr="0044691F" w14:paraId="20D3BBF6" w14:textId="77777777">
        <w:trPr>
          <w:trHeight w:hRule="exact" w:val="761"/>
        </w:trPr>
        <w:tc>
          <w:tcPr>
            <w:tcW w:w="9288" w:type="dxa"/>
            <w:gridSpan w:val="2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14:paraId="405FF248" w14:textId="77777777" w:rsidR="0082086E" w:rsidRPr="0044691F" w:rsidRDefault="0082086E">
            <w:pPr>
              <w:spacing w:before="7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DE83A8" w14:textId="77777777" w:rsidR="0082086E" w:rsidRPr="0044691F" w:rsidRDefault="0006187F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Role</w:t>
            </w:r>
            <w:r w:rsidRPr="0044691F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P</w:t>
            </w:r>
            <w:r w:rsidRPr="0044691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rofile pa</w:t>
            </w:r>
            <w:r w:rsidRPr="0044691F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t </w:t>
            </w:r>
            <w:r w:rsidRPr="0044691F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w</w:t>
            </w:r>
            <w:r w:rsidRPr="0044691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–</w:t>
            </w:r>
            <w:r w:rsidRPr="0044691F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on Sp</w:t>
            </w:r>
            <w:r w:rsidRPr="0044691F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ifi</w:t>
            </w:r>
            <w:r w:rsidRPr="0044691F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tion</w:t>
            </w:r>
          </w:p>
          <w:p w14:paraId="626D9327" w14:textId="77777777" w:rsidR="0082086E" w:rsidRPr="0044691F" w:rsidRDefault="0082086E">
            <w:pPr>
              <w:spacing w:before="1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B3382E" w14:textId="77777777" w:rsidR="0082086E" w:rsidRPr="0044691F" w:rsidRDefault="0082086E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7EFD9A" w14:textId="77777777" w:rsidR="0082086E" w:rsidRPr="0044691F" w:rsidRDefault="0006187F">
            <w:pPr>
              <w:spacing w:line="220" w:lineRule="exact"/>
              <w:ind w:left="3012" w:right="73" w:hanging="29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Q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al</w:t>
            </w:r>
            <w:r w:rsidRPr="0044691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cati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ns                   </w:t>
            </w:r>
            <w:r w:rsidRPr="0044691F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       </w:t>
            </w:r>
            <w:r w:rsidRPr="0044691F">
              <w:rPr>
                <w:rFonts w:asciiTheme="minorHAnsi" w:eastAsia="Segoe MDL2 Assets" w:hAnsiTheme="minorHAnsi" w:cstheme="minorHAnsi"/>
                <w:spacing w:val="23"/>
                <w:w w:val="4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 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5 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ev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pacing w:val="54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Pr="0044691F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(G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5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gra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54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C) 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or 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q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 q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44691F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q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</w:tr>
      <w:tr w:rsidR="0044691F" w:rsidRPr="0044691F" w14:paraId="783980D4" w14:textId="77777777">
        <w:trPr>
          <w:trHeight w:hRule="exact" w:val="482"/>
        </w:trPr>
        <w:tc>
          <w:tcPr>
            <w:tcW w:w="9288" w:type="dxa"/>
            <w:gridSpan w:val="2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14:paraId="75DE9CFD" w14:textId="77777777" w:rsidR="0082086E" w:rsidRPr="0044691F" w:rsidRDefault="0082086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691F" w:rsidRPr="0044691F" w14:paraId="081B2259" w14:textId="77777777">
        <w:trPr>
          <w:trHeight w:hRule="exact" w:val="715"/>
        </w:trPr>
        <w:tc>
          <w:tcPr>
            <w:tcW w:w="251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1104D02" w14:textId="77777777" w:rsidR="0082086E" w:rsidRPr="0044691F" w:rsidRDefault="0006187F">
            <w:pPr>
              <w:spacing w:before="9"/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</w:p>
        </w:tc>
        <w:tc>
          <w:tcPr>
            <w:tcW w:w="67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96739A3" w14:textId="77777777" w:rsidR="0082086E" w:rsidRPr="0044691F" w:rsidRDefault="0006187F">
            <w:pPr>
              <w:tabs>
                <w:tab w:val="left" w:pos="480"/>
              </w:tabs>
              <w:spacing w:before="29" w:line="220" w:lineRule="exact"/>
              <w:ind w:left="494" w:right="78" w:hanging="3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  <w:r w:rsidRPr="0044691F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tra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bl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 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tere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  </w:t>
            </w:r>
            <w:r w:rsidRPr="0044691F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 </w:t>
            </w:r>
            <w:r w:rsidRPr="0044691F">
              <w:rPr>
                <w:rFonts w:asciiTheme="minorHAnsi" w:eastAsia="Arial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  </w:t>
            </w:r>
            <w:r w:rsidRPr="0044691F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or  </w:t>
            </w:r>
            <w:r w:rsidRPr="0044691F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al  </w:t>
            </w:r>
            <w:r w:rsidRPr="0044691F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are</w:t>
            </w:r>
          </w:p>
        </w:tc>
      </w:tr>
      <w:tr w:rsidR="0044691F" w:rsidRPr="0044691F" w14:paraId="561B25C4" w14:textId="77777777">
        <w:trPr>
          <w:trHeight w:hRule="exact" w:val="1700"/>
        </w:trPr>
        <w:tc>
          <w:tcPr>
            <w:tcW w:w="251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40154D3" w14:textId="77777777" w:rsidR="0082086E" w:rsidRPr="0044691F" w:rsidRDefault="0006187F">
            <w:pPr>
              <w:spacing w:before="7"/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k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ill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d Ab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</w:tc>
        <w:tc>
          <w:tcPr>
            <w:tcW w:w="67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21FE7BD" w14:textId="77777777" w:rsidR="0082086E" w:rsidRPr="0044691F" w:rsidRDefault="0006187F">
            <w:pPr>
              <w:spacing w:before="8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       </w:t>
            </w:r>
            <w:r w:rsidRPr="0044691F">
              <w:rPr>
                <w:rFonts w:asciiTheme="minorHAnsi" w:eastAsia="Segoe MDL2 Assets" w:hAnsiTheme="minorHAnsi" w:cstheme="minorHAnsi"/>
                <w:spacing w:val="23"/>
                <w:w w:val="4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tu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44691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arn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</w:p>
          <w:p w14:paraId="6D0A0344" w14:textId="77777777" w:rsidR="0082086E" w:rsidRPr="0044691F" w:rsidRDefault="0006187F">
            <w:pPr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       </w:t>
            </w:r>
            <w:r w:rsidRPr="0044691F">
              <w:rPr>
                <w:rFonts w:asciiTheme="minorHAnsi" w:eastAsia="Segoe MDL2 Assets" w:hAnsiTheme="minorHAnsi" w:cstheme="minorHAnsi"/>
                <w:spacing w:val="23"/>
                <w:w w:val="4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44691F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44691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erta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oth</w:t>
            </w:r>
            <w:r w:rsidRPr="0044691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pra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  <w:p w14:paraId="342C3E17" w14:textId="77777777" w:rsidR="0082086E" w:rsidRPr="0044691F" w:rsidRDefault="0006187F">
            <w:pPr>
              <w:spacing w:before="2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       </w:t>
            </w:r>
            <w:r w:rsidRPr="0044691F">
              <w:rPr>
                <w:rFonts w:asciiTheme="minorHAnsi" w:eastAsia="Segoe MDL2 Assets" w:hAnsiTheme="minorHAnsi" w:cstheme="minorHAnsi"/>
                <w:spacing w:val="23"/>
                <w:w w:val="4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tro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44691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ni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44691F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  <w:p w14:paraId="2056D1E6" w14:textId="77777777" w:rsidR="0082086E" w:rsidRPr="0044691F" w:rsidRDefault="0006187F">
            <w:pPr>
              <w:tabs>
                <w:tab w:val="left" w:pos="480"/>
              </w:tabs>
              <w:ind w:left="494" w:right="76" w:hanging="3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  <w:r w:rsidRPr="0044691F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IT </w:t>
            </w:r>
            <w:r w:rsidRPr="0044691F">
              <w:rPr>
                <w:rFonts w:asciiTheme="minorHAnsi" w:eastAsia="Arial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ill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44691F">
              <w:rPr>
                <w:rFonts w:asciiTheme="minorHAnsi" w:eastAsia="Arial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44691F">
              <w:rPr>
                <w:rFonts w:asciiTheme="minorHAnsi" w:eastAsia="Arial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pro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y </w:t>
            </w:r>
            <w:r w:rsidRPr="0044691F">
              <w:rPr>
                <w:rFonts w:asciiTheme="minorHAnsi" w:eastAsia="Arial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44691F">
              <w:rPr>
                <w:rFonts w:asciiTheme="minorHAnsi" w:eastAsia="Arial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44691F">
              <w:rPr>
                <w:rFonts w:asciiTheme="minorHAnsi" w:eastAsia="Arial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44691F">
              <w:rPr>
                <w:rFonts w:asciiTheme="minorHAnsi" w:eastAsia="Arial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are </w:t>
            </w:r>
            <w:r w:rsidRPr="0044691F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(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word </w:t>
            </w:r>
            <w:r w:rsidRPr="0044691F">
              <w:rPr>
                <w:rFonts w:asciiTheme="minorHAnsi" w:eastAsia="Arial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pro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preadsh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ets,</w:t>
            </w:r>
            <w:r w:rsidRPr="0044691F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  <w:p w14:paraId="3DBF1A5B" w14:textId="77777777" w:rsidR="0082086E" w:rsidRPr="0044691F" w:rsidRDefault="0006187F">
            <w:pPr>
              <w:spacing w:line="240" w:lineRule="exact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Segoe MDL2 Assets" w:hAnsiTheme="minorHAnsi" w:cstheme="minorHAnsi"/>
                <w:w w:val="45"/>
                <w:position w:val="-1"/>
                <w:sz w:val="22"/>
                <w:szCs w:val="22"/>
              </w:rPr>
              <w:t xml:space="preserve">         </w:t>
            </w:r>
            <w:r w:rsidRPr="0044691F">
              <w:rPr>
                <w:rFonts w:asciiTheme="minorHAnsi" w:eastAsia="Segoe MDL2 Assets" w:hAnsiTheme="minorHAnsi" w:cstheme="minorHAnsi"/>
                <w:spacing w:val="23"/>
                <w:w w:val="45"/>
                <w:position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b</w:t>
            </w:r>
            <w:r w:rsidRPr="0044691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y</w:t>
            </w:r>
            <w:r w:rsidRPr="0044691F">
              <w:rPr>
                <w:rFonts w:asciiTheme="minorHAnsi" w:eastAsia="Arial" w:hAnsiTheme="minorHAnsi" w:cstheme="minorHAnsi"/>
                <w:spacing w:val="-7"/>
                <w:position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to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work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 xml:space="preserve"> i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am</w:t>
            </w:r>
          </w:p>
          <w:p w14:paraId="6762D891" w14:textId="77777777" w:rsidR="0082086E" w:rsidRPr="0044691F" w:rsidRDefault="0006187F">
            <w:pPr>
              <w:spacing w:before="2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       </w:t>
            </w:r>
            <w:r w:rsidRPr="0044691F">
              <w:rPr>
                <w:rFonts w:asciiTheme="minorHAnsi" w:eastAsia="Segoe MDL2 Assets" w:hAnsiTheme="minorHAnsi" w:cstheme="minorHAnsi"/>
                <w:spacing w:val="23"/>
                <w:w w:val="4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</w:tr>
      <w:tr w:rsidR="0044691F" w:rsidRPr="0044691F" w14:paraId="7EBD2E82" w14:textId="77777777">
        <w:trPr>
          <w:trHeight w:hRule="exact" w:val="264"/>
        </w:trPr>
        <w:tc>
          <w:tcPr>
            <w:tcW w:w="251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A84AA0A" w14:textId="77777777" w:rsidR="0082086E" w:rsidRPr="0044691F" w:rsidRDefault="0006187F">
            <w:pPr>
              <w:spacing w:before="7"/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Ot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44691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67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E7C39AA" w14:textId="77777777" w:rsidR="0082086E" w:rsidRPr="0044691F" w:rsidRDefault="0006187F">
            <w:pPr>
              <w:spacing w:before="8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       </w:t>
            </w:r>
            <w:r w:rsidRPr="0044691F">
              <w:rPr>
                <w:rFonts w:asciiTheme="minorHAnsi" w:eastAsia="Segoe MDL2 Assets" w:hAnsiTheme="minorHAnsi" w:cstheme="minorHAnsi"/>
                <w:spacing w:val="23"/>
                <w:w w:val="4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Fu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dr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44691F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</w:tr>
      <w:tr w:rsidR="0044691F" w:rsidRPr="0044691F" w14:paraId="33D0BEF3" w14:textId="77777777">
        <w:trPr>
          <w:trHeight w:hRule="exact" w:val="482"/>
        </w:trPr>
        <w:tc>
          <w:tcPr>
            <w:tcW w:w="251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AAE25E4" w14:textId="77777777" w:rsidR="0082086E" w:rsidRPr="0044691F" w:rsidRDefault="0006187F">
            <w:pPr>
              <w:spacing w:before="7"/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v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t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67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5F06EA0" w14:textId="77777777" w:rsidR="0082086E" w:rsidRPr="0044691F" w:rsidRDefault="0006187F">
            <w:pPr>
              <w:tabs>
                <w:tab w:val="left" w:pos="480"/>
              </w:tabs>
              <w:spacing w:before="8"/>
              <w:ind w:left="494" w:right="354" w:hanging="3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  <w:r w:rsidRPr="0044691F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44691F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of t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v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ex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</w:tr>
      <w:tr w:rsidR="0044691F" w:rsidRPr="0044691F" w14:paraId="1CCD179F" w14:textId="77777777">
        <w:trPr>
          <w:trHeight w:hRule="exact" w:val="495"/>
        </w:trPr>
        <w:tc>
          <w:tcPr>
            <w:tcW w:w="251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3A4D69" w14:textId="77777777" w:rsidR="0082086E" w:rsidRPr="0044691F" w:rsidRDefault="0006187F">
            <w:pPr>
              <w:spacing w:before="7"/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bl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 ou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67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B8ACE1" w14:textId="77777777" w:rsidR="0082086E" w:rsidRPr="0044691F" w:rsidRDefault="0006187F">
            <w:pPr>
              <w:tabs>
                <w:tab w:val="left" w:pos="480"/>
              </w:tabs>
              <w:spacing w:before="8"/>
              <w:ind w:left="494" w:right="799" w:hanging="3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691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  <w:r w:rsidRPr="0044691F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44691F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of h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44691F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th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ro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orts</w:t>
            </w:r>
            <w:r w:rsidRPr="0044691F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li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44691F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 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44691F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4691F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44691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44691F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</w:p>
        </w:tc>
      </w:tr>
    </w:tbl>
    <w:p w14:paraId="030FE71D" w14:textId="77777777" w:rsidR="0006187F" w:rsidRPr="0044691F" w:rsidRDefault="0006187F">
      <w:pPr>
        <w:rPr>
          <w:rFonts w:asciiTheme="minorHAnsi" w:hAnsiTheme="minorHAnsi" w:cstheme="minorHAnsi"/>
          <w:sz w:val="22"/>
          <w:szCs w:val="22"/>
        </w:rPr>
      </w:pPr>
    </w:p>
    <w:sectPr w:rsidR="0006187F" w:rsidRPr="0044691F">
      <w:pgSz w:w="11920" w:h="16840"/>
      <w:pgMar w:top="1580" w:right="1160" w:bottom="280" w:left="140" w:header="44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A8209" w14:textId="77777777" w:rsidR="0006187F" w:rsidRDefault="0006187F">
      <w:r>
        <w:separator/>
      </w:r>
    </w:p>
  </w:endnote>
  <w:endnote w:type="continuationSeparator" w:id="0">
    <w:p w14:paraId="47945261" w14:textId="77777777" w:rsidR="0006187F" w:rsidRDefault="00061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0EFEC" w14:textId="77777777" w:rsidR="0006187F" w:rsidRDefault="0006187F">
      <w:r>
        <w:separator/>
      </w:r>
    </w:p>
  </w:footnote>
  <w:footnote w:type="continuationSeparator" w:id="0">
    <w:p w14:paraId="3EFCC090" w14:textId="77777777" w:rsidR="0006187F" w:rsidRDefault="00061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A882D" w14:textId="728D4270" w:rsidR="0082086E" w:rsidRDefault="0082086E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F13C97"/>
    <w:multiLevelType w:val="multilevel"/>
    <w:tmpl w:val="47BA0A5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86E"/>
    <w:rsid w:val="0006187F"/>
    <w:rsid w:val="0044691F"/>
    <w:rsid w:val="0082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21D7C2"/>
  <w15:docId w15:val="{30598208-D4C0-4407-90F7-3BA0A7E7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3108</Characters>
  <Application>Microsoft Office Word</Application>
  <DocSecurity>0</DocSecurity>
  <Lines>25</Lines>
  <Paragraphs>7</Paragraphs>
  <ScaleCrop>false</ScaleCrop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2021-06-29T09:37:00Z</dcterms:created>
  <dcterms:modified xsi:type="dcterms:W3CDTF">2021-06-29T09:39:00Z</dcterms:modified>
</cp:coreProperties>
</file>